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4572DC" w:rsidRDefault="008A60C1" w:rsidP="008A60C1">
      <w:pPr>
        <w:pBdr>
          <w:bottom w:val="single" w:sz="12" w:space="1" w:color="auto"/>
        </w:pBdr>
        <w:ind w:left="708"/>
        <w:rPr>
          <w:rFonts w:eastAsiaTheme="minorHAnsi"/>
          <w:b/>
          <w:lang w:eastAsia="en-US"/>
        </w:rPr>
      </w:pPr>
      <w:r w:rsidRPr="004572DC">
        <w:rPr>
          <w:b/>
        </w:rPr>
        <w:t xml:space="preserve">                   </w:t>
      </w:r>
      <w:r w:rsidR="004572DC">
        <w:rPr>
          <w:b/>
        </w:rPr>
        <w:t xml:space="preserve">                   </w:t>
      </w:r>
      <w:r w:rsidR="00FC72A6" w:rsidRPr="004572DC">
        <w:rPr>
          <w:b/>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4572DC"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4572DC" w:rsidRDefault="00521A12" w:rsidP="00521A12">
            <w:pPr>
              <w:spacing w:line="276" w:lineRule="auto"/>
              <w:rPr>
                <w:b/>
                <w:lang w:eastAsia="en-US"/>
              </w:rPr>
            </w:pPr>
            <w:r w:rsidRPr="004572DC">
              <w:rPr>
                <w:b/>
                <w:lang w:eastAsia="en-US"/>
              </w:rPr>
              <w:t xml:space="preserve">     №1</w:t>
            </w:r>
          </w:p>
        </w:tc>
        <w:tc>
          <w:tcPr>
            <w:tcW w:w="6379" w:type="dxa"/>
            <w:tcBorders>
              <w:top w:val="single" w:sz="4" w:space="0" w:color="auto"/>
              <w:left w:val="single" w:sz="4" w:space="0" w:color="auto"/>
              <w:bottom w:val="single" w:sz="4" w:space="0" w:color="auto"/>
              <w:right w:val="single" w:sz="4" w:space="0" w:color="auto"/>
            </w:tcBorders>
            <w:hideMark/>
          </w:tcPr>
          <w:p w:rsidR="00FC72A6" w:rsidRPr="004572DC" w:rsidRDefault="00FC72A6" w:rsidP="007C487E">
            <w:pPr>
              <w:spacing w:line="276" w:lineRule="auto"/>
              <w:rPr>
                <w:b/>
                <w:lang w:eastAsia="en-US"/>
              </w:rPr>
            </w:pPr>
            <w:r w:rsidRPr="004572DC">
              <w:rPr>
                <w:b/>
                <w:lang w:eastAsia="en-US"/>
              </w:rPr>
              <w:t xml:space="preserve">Администрация Серебрянского сельсовета </w:t>
            </w:r>
            <w:r w:rsidR="00ED55FD" w:rsidRPr="004572DC">
              <w:rPr>
                <w:b/>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4572DC" w:rsidRDefault="000904AC" w:rsidP="005D3A9F">
            <w:pPr>
              <w:spacing w:line="276" w:lineRule="auto"/>
              <w:rPr>
                <w:b/>
                <w:lang w:eastAsia="en-US"/>
              </w:rPr>
            </w:pPr>
            <w:r w:rsidRPr="004572DC">
              <w:rPr>
                <w:b/>
                <w:lang w:eastAsia="en-US"/>
              </w:rPr>
              <w:t xml:space="preserve"> </w:t>
            </w:r>
            <w:r w:rsidR="00587998">
              <w:rPr>
                <w:b/>
                <w:lang w:eastAsia="en-US"/>
              </w:rPr>
              <w:t>09</w:t>
            </w:r>
            <w:r w:rsidR="006A29E2" w:rsidRPr="004572DC">
              <w:rPr>
                <w:b/>
                <w:lang w:eastAsia="en-US"/>
              </w:rPr>
              <w:t>.</w:t>
            </w:r>
            <w:r w:rsidR="00587998">
              <w:rPr>
                <w:b/>
                <w:lang w:eastAsia="en-US"/>
              </w:rPr>
              <w:t>01.2019</w:t>
            </w:r>
            <w:r w:rsidR="00FC72A6" w:rsidRPr="004572DC">
              <w:rPr>
                <w:b/>
                <w:lang w:eastAsia="en-US"/>
              </w:rPr>
              <w:t xml:space="preserve"> г.</w:t>
            </w:r>
          </w:p>
        </w:tc>
      </w:tr>
    </w:tbl>
    <w:p w:rsidR="0077783B" w:rsidRPr="004572DC" w:rsidRDefault="0077783B" w:rsidP="005D3A9F">
      <w:pPr>
        <w:jc w:val="both"/>
        <w:rPr>
          <w:color w:val="000000"/>
        </w:rPr>
      </w:pPr>
    </w:p>
    <w:p w:rsidR="00F03D8F" w:rsidRDefault="00F03D8F" w:rsidP="00F03D8F">
      <w:pPr>
        <w:jc w:val="center"/>
        <w:rPr>
          <w:b/>
        </w:rPr>
      </w:pPr>
      <w:r>
        <w:rPr>
          <w:b/>
        </w:rPr>
        <w:t>СОВЕТ  ДЕПУТАТОВ</w:t>
      </w:r>
    </w:p>
    <w:p w:rsidR="00F03D8F" w:rsidRDefault="00F03D8F" w:rsidP="00F03D8F">
      <w:pPr>
        <w:jc w:val="center"/>
        <w:rPr>
          <w:b/>
        </w:rPr>
      </w:pPr>
      <w:r>
        <w:rPr>
          <w:b/>
        </w:rPr>
        <w:t>СЕРЕБРЯНСКОГО СЕЛЬСОВЕТА</w:t>
      </w:r>
    </w:p>
    <w:p w:rsidR="00F03D8F" w:rsidRDefault="00F03D8F" w:rsidP="00F03D8F">
      <w:pPr>
        <w:jc w:val="center"/>
        <w:rPr>
          <w:b/>
        </w:rPr>
      </w:pPr>
      <w:r>
        <w:rPr>
          <w:b/>
        </w:rPr>
        <w:t>ЧУЛЫМСКОГО  РАЙОНА НОВОСИБИРСКОЙ  ОБЛАСТИ</w:t>
      </w:r>
    </w:p>
    <w:p w:rsidR="00F03D8F" w:rsidRDefault="00F03D8F" w:rsidP="00F03D8F">
      <w:pPr>
        <w:jc w:val="center"/>
      </w:pPr>
      <w:r>
        <w:t>(пятого созыва)</w:t>
      </w:r>
    </w:p>
    <w:p w:rsidR="00F03D8F" w:rsidRDefault="00F03D8F" w:rsidP="00F03D8F">
      <w:pPr>
        <w:jc w:val="both"/>
      </w:pPr>
    </w:p>
    <w:p w:rsidR="00F03D8F" w:rsidRDefault="00F03D8F" w:rsidP="00F03D8F">
      <w:pPr>
        <w:pStyle w:val="1"/>
        <w:jc w:val="center"/>
        <w:rPr>
          <w:sz w:val="24"/>
        </w:rPr>
      </w:pPr>
      <w:r>
        <w:rPr>
          <w:sz w:val="24"/>
        </w:rPr>
        <w:t>РЕШЕНИЕ</w:t>
      </w:r>
    </w:p>
    <w:p w:rsidR="00F03D8F" w:rsidRDefault="00F03D8F" w:rsidP="00F03D8F">
      <w:pPr>
        <w:jc w:val="center"/>
      </w:pPr>
      <w:r>
        <w:t>двадцать девятой сессии</w:t>
      </w:r>
    </w:p>
    <w:p w:rsidR="00F03D8F" w:rsidRDefault="00F03D8F" w:rsidP="00F03D8F">
      <w:pPr>
        <w:pStyle w:val="a7"/>
      </w:pPr>
    </w:p>
    <w:p w:rsidR="00F03D8F" w:rsidRDefault="00F03D8F" w:rsidP="00F03D8F">
      <w:pPr>
        <w:jc w:val="both"/>
      </w:pPr>
      <w:r>
        <w:t>от 22.11.2018 года                                     с. Серебрянское                                        № 29(3)</w:t>
      </w:r>
    </w:p>
    <w:p w:rsidR="00F03D8F" w:rsidRDefault="00F03D8F" w:rsidP="00F03D8F">
      <w:pPr>
        <w:jc w:val="both"/>
      </w:pPr>
    </w:p>
    <w:p w:rsidR="00F03D8F" w:rsidRPr="00F03D8F" w:rsidRDefault="00F03D8F" w:rsidP="00F03D8F">
      <w:pPr>
        <w:pStyle w:val="a5"/>
        <w:jc w:val="center"/>
        <w:rPr>
          <w:b/>
        </w:rPr>
      </w:pPr>
      <w:r w:rsidRPr="00F03D8F">
        <w:rPr>
          <w:b/>
        </w:rPr>
        <w:t>Об  Уставе Серебрянского сельсовета</w:t>
      </w:r>
    </w:p>
    <w:p w:rsidR="00F03D8F" w:rsidRPr="00F03D8F" w:rsidRDefault="00F03D8F" w:rsidP="00F03D8F">
      <w:pPr>
        <w:pStyle w:val="a5"/>
        <w:jc w:val="center"/>
        <w:rPr>
          <w:b/>
        </w:rPr>
      </w:pPr>
      <w:r w:rsidRPr="00F03D8F">
        <w:rPr>
          <w:b/>
        </w:rPr>
        <w:t>Чулымского района Новосибирской области</w:t>
      </w:r>
    </w:p>
    <w:p w:rsidR="00F03D8F" w:rsidRDefault="00F03D8F" w:rsidP="00F03D8F">
      <w:pPr>
        <w:jc w:val="both"/>
      </w:pPr>
    </w:p>
    <w:p w:rsidR="00F03D8F" w:rsidRDefault="00F03D8F" w:rsidP="00F03D8F">
      <w:pPr>
        <w:shd w:val="clear" w:color="auto" w:fill="FFFFFF"/>
        <w:tabs>
          <w:tab w:val="left" w:leader="underscore" w:pos="2179"/>
        </w:tabs>
        <w:ind w:left="10" w:firstLine="710"/>
        <w:jc w:val="both"/>
        <w:rPr>
          <w:spacing w:val="-1"/>
        </w:rPr>
      </w:pPr>
      <w:r>
        <w:rPr>
          <w:spacing w:val="-1"/>
        </w:rPr>
        <w:t>В соответствии с  Федеральным законом от 06.10.2003 г № 131-ФЗ « Об общих принципах организации местного самоуправления в Российской Федерации» Совет депутатов Серебрянского сельсовета Чулымского района Новосибирской области</w:t>
      </w:r>
    </w:p>
    <w:p w:rsidR="00F03D8F" w:rsidRDefault="00F03D8F" w:rsidP="00F03D8F">
      <w:pPr>
        <w:shd w:val="clear" w:color="auto" w:fill="FFFFFF"/>
        <w:tabs>
          <w:tab w:val="left" w:leader="underscore" w:pos="2179"/>
        </w:tabs>
        <w:ind w:left="10" w:firstLine="710"/>
        <w:jc w:val="both"/>
        <w:rPr>
          <w:b/>
          <w:spacing w:val="-1"/>
        </w:rPr>
      </w:pPr>
      <w:r>
        <w:rPr>
          <w:b/>
          <w:spacing w:val="-1"/>
        </w:rPr>
        <w:t>РЕШИЛ:</w:t>
      </w:r>
    </w:p>
    <w:p w:rsidR="00F03D8F" w:rsidRDefault="00F03D8F" w:rsidP="00F03D8F">
      <w:pPr>
        <w:jc w:val="both"/>
        <w:rPr>
          <w:spacing w:val="-1"/>
        </w:rPr>
      </w:pPr>
      <w:r>
        <w:rPr>
          <w:spacing w:val="-21"/>
        </w:rPr>
        <w:t>1.</w:t>
      </w:r>
      <w:r>
        <w:t xml:space="preserve"> </w:t>
      </w:r>
      <w:r>
        <w:rPr>
          <w:spacing w:val="1"/>
        </w:rPr>
        <w:t>Принять Устав Серебрянского сельсовета</w:t>
      </w:r>
      <w:r>
        <w:t xml:space="preserve"> Чулымского района Новосибирской области</w:t>
      </w:r>
      <w:r>
        <w:rPr>
          <w:spacing w:val="-1"/>
        </w:rPr>
        <w:t xml:space="preserve"> (прилагается).</w:t>
      </w:r>
    </w:p>
    <w:p w:rsidR="00F03D8F" w:rsidRDefault="00F03D8F" w:rsidP="00F03D8F">
      <w:pPr>
        <w:shd w:val="clear" w:color="auto" w:fill="FFFFFF"/>
        <w:tabs>
          <w:tab w:val="left" w:pos="744"/>
        </w:tabs>
        <w:jc w:val="both"/>
        <w:rPr>
          <w:spacing w:val="3"/>
        </w:rPr>
      </w:pPr>
      <w:r>
        <w:rPr>
          <w:spacing w:val="-9"/>
        </w:rPr>
        <w:t>2.</w:t>
      </w:r>
      <w:r>
        <w:t xml:space="preserve"> В порядке, установленном Федеральным законом от 21.07.2005 г. № 97-ФЗ «О государственной регистрации Уставов муниципальных образований», п</w:t>
      </w:r>
      <w:r>
        <w:rPr>
          <w:spacing w:val="3"/>
        </w:rPr>
        <w:t xml:space="preserve">редоставить Устав Серебрянского </w:t>
      </w:r>
      <w:r>
        <w:rPr>
          <w:spacing w:val="1"/>
        </w:rPr>
        <w:t>сельсовета</w:t>
      </w:r>
      <w:r>
        <w:t xml:space="preserve"> Чулымского района Новосибирской области</w:t>
      </w:r>
      <w:r>
        <w:rPr>
          <w:spacing w:val="3"/>
        </w:rPr>
        <w:t xml:space="preserve"> на государственную регистрацию в Главное управление Министерства юстиции Российской Федерации по Новосибирской области.</w:t>
      </w:r>
    </w:p>
    <w:p w:rsidR="00F03D8F" w:rsidRDefault="00F03D8F" w:rsidP="00F03D8F">
      <w:pPr>
        <w:jc w:val="both"/>
      </w:pPr>
      <w:r>
        <w:t>3.  Устав Серебрянского сельсовета Чулымского района Новосибирской области, принятый 03.06.2015 №50(2), с изменениями и дополнениями от 04.02.2016 № 6(1), от 25.11.2016 № 12(3), от 22.05.2017  № 17(1), от 27.06.2017 № 18(3), от 22.12.2017  №22(3),  от 18.04.2018  №25(4), утрачивает силу с момента вступления в силу настоящего Устава.</w:t>
      </w:r>
    </w:p>
    <w:p w:rsidR="00F03D8F" w:rsidRDefault="00F03D8F" w:rsidP="00F03D8F">
      <w:pPr>
        <w:jc w:val="both"/>
      </w:pPr>
      <w:r>
        <w:t>4. Контроль за исполнением настоящего Решения возложить на главу</w:t>
      </w:r>
      <w:r>
        <w:rPr>
          <w:color w:val="000000"/>
        </w:rPr>
        <w:t xml:space="preserve"> Серебрянского сельсовета Чулымского района Новосибирской области</w:t>
      </w:r>
      <w:r>
        <w:t>.</w:t>
      </w:r>
    </w:p>
    <w:p w:rsidR="00F03D8F" w:rsidRDefault="00F03D8F" w:rsidP="00F03D8F">
      <w:pPr>
        <w:shd w:val="clear" w:color="auto" w:fill="FFFFFF"/>
        <w:tabs>
          <w:tab w:val="left" w:pos="4140"/>
        </w:tabs>
        <w:spacing w:before="10"/>
      </w:pPr>
      <w:r>
        <w:tab/>
      </w:r>
    </w:p>
    <w:p w:rsidR="00F03D8F" w:rsidRDefault="00F03D8F" w:rsidP="00F03D8F">
      <w:pPr>
        <w:jc w:val="both"/>
      </w:pPr>
    </w:p>
    <w:p w:rsidR="00F03D8F" w:rsidRDefault="00F03D8F" w:rsidP="00F03D8F">
      <w:pPr>
        <w:ind w:firstLine="720"/>
        <w:jc w:val="both"/>
      </w:pPr>
    </w:p>
    <w:p w:rsidR="00F03D8F" w:rsidRDefault="00F03D8F" w:rsidP="00F03D8F">
      <w:pPr>
        <w:jc w:val="both"/>
      </w:pPr>
      <w:r>
        <w:t xml:space="preserve">Глава </w:t>
      </w:r>
      <w:r>
        <w:rPr>
          <w:color w:val="000000"/>
        </w:rPr>
        <w:t>Серебрянского</w:t>
      </w:r>
      <w:r>
        <w:t xml:space="preserve"> сельсовета   </w:t>
      </w:r>
    </w:p>
    <w:p w:rsidR="00F03D8F" w:rsidRDefault="00F03D8F" w:rsidP="00F03D8F">
      <w:pPr>
        <w:jc w:val="both"/>
      </w:pPr>
      <w:r>
        <w:t xml:space="preserve">Чулымского района Новосибирской области                                        А.Н. Писарев.   </w:t>
      </w:r>
    </w:p>
    <w:p w:rsidR="00F03D8F" w:rsidRDefault="00F03D8F" w:rsidP="00F03D8F">
      <w:pPr>
        <w:jc w:val="both"/>
      </w:pPr>
    </w:p>
    <w:p w:rsidR="00F03D8F" w:rsidRDefault="00F03D8F" w:rsidP="00F03D8F">
      <w:pPr>
        <w:tabs>
          <w:tab w:val="left" w:pos="720"/>
        </w:tabs>
        <w:ind w:firstLine="567"/>
        <w:jc w:val="both"/>
      </w:pPr>
    </w:p>
    <w:p w:rsidR="00F03D8F" w:rsidRDefault="00F03D8F" w:rsidP="00F03D8F">
      <w:pPr>
        <w:shd w:val="clear" w:color="auto" w:fill="FFFFFF"/>
        <w:tabs>
          <w:tab w:val="left" w:pos="701"/>
        </w:tabs>
        <w:spacing w:before="10"/>
      </w:pPr>
    </w:p>
    <w:p w:rsidR="00F03D8F" w:rsidRDefault="00F03D8F" w:rsidP="00F03D8F">
      <w:pPr>
        <w:jc w:val="both"/>
      </w:pPr>
      <w:r>
        <w:t>Председатель Совета депутатов</w:t>
      </w:r>
    </w:p>
    <w:p w:rsidR="00F03D8F" w:rsidRDefault="00F03D8F" w:rsidP="00F03D8F">
      <w:pPr>
        <w:jc w:val="both"/>
      </w:pPr>
      <w:r>
        <w:rPr>
          <w:color w:val="000000"/>
        </w:rPr>
        <w:t>Серебрянского</w:t>
      </w:r>
      <w:r>
        <w:t xml:space="preserve"> сельсовета   </w:t>
      </w:r>
    </w:p>
    <w:p w:rsidR="00F03D8F" w:rsidRDefault="00F03D8F" w:rsidP="00F03D8F">
      <w:pPr>
        <w:shd w:val="clear" w:color="auto" w:fill="FFFFFF"/>
        <w:tabs>
          <w:tab w:val="left" w:pos="4140"/>
        </w:tabs>
        <w:spacing w:before="10"/>
      </w:pPr>
      <w:r>
        <w:t>Чулымского района Новосибирской области                                         В.Н. Крюгер.</w:t>
      </w:r>
    </w:p>
    <w:p w:rsidR="00F03D8F" w:rsidRDefault="00F03D8F" w:rsidP="00F03D8F">
      <w:pPr>
        <w:shd w:val="clear" w:color="auto" w:fill="FFFFFF"/>
        <w:tabs>
          <w:tab w:val="left" w:pos="4140"/>
        </w:tabs>
        <w:spacing w:before="10"/>
      </w:pPr>
    </w:p>
    <w:p w:rsidR="00F03D8F" w:rsidRDefault="00F03D8F" w:rsidP="00F03D8F">
      <w:pPr>
        <w:shd w:val="clear" w:color="auto" w:fill="FFFFFF"/>
        <w:tabs>
          <w:tab w:val="left" w:pos="4140"/>
        </w:tabs>
        <w:spacing w:before="10"/>
      </w:pPr>
    </w:p>
    <w:p w:rsidR="00F03D8F" w:rsidRDefault="00F03D8F" w:rsidP="00F03D8F">
      <w:pPr>
        <w:shd w:val="clear" w:color="auto" w:fill="FFFFFF"/>
        <w:tabs>
          <w:tab w:val="left" w:pos="4140"/>
        </w:tabs>
        <w:spacing w:before="10"/>
      </w:pPr>
    </w:p>
    <w:p w:rsidR="00F03D8F" w:rsidRDefault="00F03D8F" w:rsidP="00F03D8F">
      <w:pPr>
        <w:shd w:val="clear" w:color="auto" w:fill="FFFFFF"/>
        <w:tabs>
          <w:tab w:val="left" w:pos="4140"/>
        </w:tabs>
        <w:spacing w:before="10"/>
      </w:pPr>
    </w:p>
    <w:p w:rsidR="0077783B" w:rsidRPr="004572DC" w:rsidRDefault="0077783B" w:rsidP="005D3A9F">
      <w:pPr>
        <w:jc w:val="both"/>
        <w:rPr>
          <w:color w:val="000000"/>
        </w:rPr>
      </w:pPr>
    </w:p>
    <w:p w:rsidR="0077783B" w:rsidRPr="004572DC" w:rsidRDefault="0077783B" w:rsidP="005D3A9F">
      <w:pPr>
        <w:jc w:val="both"/>
        <w:rPr>
          <w:color w:val="000000"/>
        </w:rPr>
      </w:pPr>
    </w:p>
    <w:p w:rsidR="00534519" w:rsidRDefault="00534519" w:rsidP="00534519">
      <w:pPr>
        <w:ind w:firstLine="720"/>
        <w:jc w:val="right"/>
      </w:pPr>
      <w:r>
        <w:lastRenderedPageBreak/>
        <w:t>Принят:</w:t>
      </w:r>
    </w:p>
    <w:p w:rsidR="00534519" w:rsidRDefault="00534519" w:rsidP="00534519">
      <w:pPr>
        <w:ind w:firstLine="720"/>
        <w:jc w:val="right"/>
      </w:pPr>
      <w:r>
        <w:t>Решением 29 сессии</w:t>
      </w:r>
    </w:p>
    <w:p w:rsidR="00534519" w:rsidRDefault="00534519" w:rsidP="00534519">
      <w:pPr>
        <w:ind w:firstLine="720"/>
        <w:jc w:val="right"/>
      </w:pPr>
      <w:r>
        <w:t xml:space="preserve"> Совета депутатов</w:t>
      </w:r>
    </w:p>
    <w:p w:rsidR="00534519" w:rsidRDefault="00534519" w:rsidP="00534519">
      <w:pPr>
        <w:ind w:firstLine="720"/>
        <w:jc w:val="right"/>
      </w:pPr>
      <w:r>
        <w:t xml:space="preserve">Серебрянского сельсовета  </w:t>
      </w:r>
    </w:p>
    <w:p w:rsidR="00534519" w:rsidRDefault="00534519" w:rsidP="00534519">
      <w:pPr>
        <w:ind w:firstLine="720"/>
        <w:jc w:val="right"/>
      </w:pPr>
      <w:r>
        <w:t>Чулымского района</w:t>
      </w:r>
    </w:p>
    <w:p w:rsidR="00534519" w:rsidRDefault="00534519" w:rsidP="00534519">
      <w:pPr>
        <w:ind w:firstLine="720"/>
        <w:jc w:val="right"/>
      </w:pPr>
      <w:r>
        <w:t xml:space="preserve">Новосибирской области </w:t>
      </w:r>
    </w:p>
    <w:p w:rsidR="00534519" w:rsidRDefault="00534519" w:rsidP="00534519">
      <w:pPr>
        <w:ind w:firstLine="720"/>
        <w:jc w:val="right"/>
      </w:pPr>
      <w:r>
        <w:t>пятого  созыва</w:t>
      </w:r>
    </w:p>
    <w:p w:rsidR="00534519" w:rsidRDefault="00534519" w:rsidP="00534519">
      <w:pPr>
        <w:ind w:firstLine="720"/>
        <w:jc w:val="right"/>
      </w:pPr>
      <w:r>
        <w:t>от 22.11.2018 года № 29(3)</w:t>
      </w: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right"/>
      </w:pPr>
    </w:p>
    <w:p w:rsidR="00534519" w:rsidRDefault="00534519" w:rsidP="00534519">
      <w:pPr>
        <w:ind w:firstLine="720"/>
        <w:jc w:val="center"/>
        <w:rPr>
          <w:b/>
        </w:rPr>
      </w:pPr>
      <w:r>
        <w:rPr>
          <w:b/>
        </w:rPr>
        <w:t>УСТАВ</w:t>
      </w:r>
    </w:p>
    <w:p w:rsidR="00534519" w:rsidRDefault="00534519" w:rsidP="00534519">
      <w:pPr>
        <w:ind w:firstLine="720"/>
        <w:jc w:val="center"/>
        <w:rPr>
          <w:b/>
        </w:rPr>
      </w:pPr>
      <w:r>
        <w:rPr>
          <w:b/>
        </w:rPr>
        <w:t>СЕРЕБРЯНСКОГО  СЕЛЬСОВЕТА</w:t>
      </w:r>
    </w:p>
    <w:p w:rsidR="00534519" w:rsidRDefault="00534519" w:rsidP="00534519">
      <w:pPr>
        <w:ind w:firstLine="720"/>
        <w:jc w:val="center"/>
        <w:rPr>
          <w:b/>
        </w:rPr>
      </w:pPr>
      <w:r>
        <w:rPr>
          <w:b/>
        </w:rPr>
        <w:t>ЧУЛЫМСКОГО  РАЙОНА</w:t>
      </w:r>
    </w:p>
    <w:p w:rsidR="00534519" w:rsidRDefault="00534519" w:rsidP="00534519">
      <w:pPr>
        <w:ind w:firstLine="720"/>
        <w:jc w:val="center"/>
        <w:rPr>
          <w:b/>
        </w:rPr>
      </w:pPr>
      <w:r>
        <w:rPr>
          <w:b/>
        </w:rPr>
        <w:t>НОВОСИБИРСКОЙ ОБЛАСТИ</w:t>
      </w:r>
    </w:p>
    <w:p w:rsidR="00534519" w:rsidRDefault="00534519" w:rsidP="00534519">
      <w:pPr>
        <w:ind w:firstLine="720"/>
        <w:jc w:val="center"/>
        <w:rPr>
          <w:b/>
        </w:rPr>
      </w:pPr>
    </w:p>
    <w:p w:rsidR="00534519" w:rsidRDefault="00534519" w:rsidP="00534519">
      <w:pPr>
        <w:ind w:firstLine="720"/>
        <w:jc w:val="center"/>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center"/>
        <w:rPr>
          <w:b/>
        </w:rPr>
      </w:pPr>
    </w:p>
    <w:p w:rsidR="00534519" w:rsidRDefault="00534519" w:rsidP="00534519">
      <w:pPr>
        <w:ind w:firstLine="720"/>
        <w:jc w:val="center"/>
        <w:rPr>
          <w:b/>
        </w:rPr>
      </w:pPr>
      <w:r>
        <w:rPr>
          <w:b/>
        </w:rPr>
        <w:t>ГЛАВА 1. ОБЩИЕ ПОЛОЖЕНИЯ</w:t>
      </w:r>
    </w:p>
    <w:p w:rsidR="00534519" w:rsidRDefault="00534519" w:rsidP="00534519">
      <w:pPr>
        <w:ind w:firstLine="720"/>
        <w:jc w:val="both"/>
        <w:rPr>
          <w:b/>
        </w:rPr>
      </w:pPr>
    </w:p>
    <w:p w:rsidR="00534519" w:rsidRDefault="00534519" w:rsidP="00534519">
      <w:pPr>
        <w:ind w:firstLine="720"/>
        <w:jc w:val="both"/>
        <w:rPr>
          <w:b/>
        </w:rPr>
      </w:pPr>
      <w:r>
        <w:rPr>
          <w:b/>
        </w:rPr>
        <w:t>Статья 1. Наименование, статус и территория муниципального образования</w:t>
      </w:r>
    </w:p>
    <w:p w:rsidR="00534519" w:rsidRDefault="00534519" w:rsidP="00534519">
      <w:pPr>
        <w:ind w:firstLine="720"/>
        <w:jc w:val="both"/>
      </w:pPr>
    </w:p>
    <w:p w:rsidR="00534519" w:rsidRDefault="00534519" w:rsidP="00534519">
      <w:pPr>
        <w:ind w:firstLine="720"/>
        <w:jc w:val="both"/>
      </w:pPr>
      <w:r>
        <w:t>1. Наименование муниципального образования – Серебрянский сельсовет Чулымского района Новосибирской области (далее по тексту – Серебрянский сельсовет или поселение или муниципальное образование).</w:t>
      </w:r>
    </w:p>
    <w:p w:rsidR="00534519" w:rsidRDefault="00534519" w:rsidP="00534519">
      <w:pPr>
        <w:ind w:firstLine="720"/>
        <w:jc w:val="both"/>
      </w:pPr>
      <w:r>
        <w:t>Границы Серебрянского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534519" w:rsidRDefault="00534519" w:rsidP="00534519">
      <w:pPr>
        <w:ind w:firstLine="720"/>
        <w:jc w:val="both"/>
      </w:pPr>
      <w:r>
        <w:t>2. Серебрянский сельсовет состоит из объединенных общей территорией следующих населенных пунктов: с. Серебрянское, п. Ваничкино, п. Князевский,  п. Малосумский, п. Сарыкамышка</w:t>
      </w:r>
    </w:p>
    <w:p w:rsidR="00534519" w:rsidRDefault="00534519" w:rsidP="00534519">
      <w:pPr>
        <w:ind w:firstLine="720"/>
        <w:jc w:val="both"/>
      </w:pPr>
      <w:r>
        <w:t>3. Административным центром Серебрянского сельсовета является с. Серебрянское.</w:t>
      </w:r>
    </w:p>
    <w:p w:rsidR="00534519" w:rsidRDefault="00534519" w:rsidP="00534519">
      <w:pPr>
        <w:ind w:firstLine="720"/>
        <w:jc w:val="both"/>
      </w:pPr>
    </w:p>
    <w:p w:rsidR="00534519" w:rsidRDefault="00534519" w:rsidP="00534519">
      <w:pPr>
        <w:ind w:firstLine="720"/>
        <w:jc w:val="both"/>
        <w:rPr>
          <w:b/>
        </w:rPr>
      </w:pPr>
      <w:r>
        <w:rPr>
          <w:b/>
        </w:rPr>
        <w:t>Статья 2. Структура органов местного самоуправления</w:t>
      </w:r>
    </w:p>
    <w:p w:rsidR="00534519" w:rsidRDefault="00534519" w:rsidP="00534519">
      <w:pPr>
        <w:ind w:firstLine="720"/>
        <w:jc w:val="both"/>
      </w:pPr>
    </w:p>
    <w:p w:rsidR="00534519" w:rsidRDefault="00534519" w:rsidP="00534519">
      <w:pPr>
        <w:ind w:firstLine="720"/>
        <w:jc w:val="both"/>
      </w:pPr>
      <w:r>
        <w:t>1. Структуру органов местного самоуправления Серебрянского сельсовета составляют:</w:t>
      </w:r>
    </w:p>
    <w:p w:rsidR="00534519" w:rsidRDefault="00534519" w:rsidP="00534519">
      <w:pPr>
        <w:ind w:firstLine="720"/>
        <w:jc w:val="both"/>
      </w:pPr>
      <w:r>
        <w:t>1) представительный орган поселения – Совет депутатов Серебрянского сельсовета Чулымского района Новосибирской области (далее – Совет депутатов);</w:t>
      </w:r>
    </w:p>
    <w:p w:rsidR="00534519" w:rsidRDefault="00534519" w:rsidP="00534519">
      <w:pPr>
        <w:ind w:firstLine="720"/>
        <w:jc w:val="both"/>
      </w:pPr>
      <w:r>
        <w:t>2) глава Серебрянского сельсовета Чулымского   района Новосибирской области (далее – Глава сельсовета, Глава поселения или Глава муниципального образования);</w:t>
      </w:r>
    </w:p>
    <w:p w:rsidR="00534519" w:rsidRDefault="00534519" w:rsidP="00534519">
      <w:pPr>
        <w:ind w:firstLine="720"/>
        <w:jc w:val="both"/>
      </w:pPr>
      <w:r>
        <w:t>3) исполнительно-распорядительный орган поселения – администрация Серебрянского сельсовета Чулымского района Новосибирской области (далее – администрация поселения);</w:t>
      </w:r>
    </w:p>
    <w:p w:rsidR="00534519" w:rsidRDefault="00534519" w:rsidP="00534519">
      <w:pPr>
        <w:ind w:firstLine="720"/>
        <w:jc w:val="both"/>
      </w:pPr>
      <w:r>
        <w:t>4) контрольно-счетный орган поселения (далее – контрольно-счетный орган).</w:t>
      </w:r>
      <w:r>
        <w:footnoteReference w:customMarkFollows="1" w:id="1"/>
        <w:sym w:font="Symbol" w:char="002A"/>
      </w:r>
    </w:p>
    <w:p w:rsidR="00534519" w:rsidRDefault="00534519" w:rsidP="00534519">
      <w:pPr>
        <w:ind w:firstLine="720"/>
        <w:jc w:val="both"/>
      </w:pPr>
      <w: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534519" w:rsidRDefault="00534519" w:rsidP="00534519">
      <w:pPr>
        <w:ind w:firstLine="720"/>
        <w:jc w:val="both"/>
        <w:rPr>
          <w:b/>
        </w:rPr>
      </w:pPr>
    </w:p>
    <w:p w:rsidR="00534519" w:rsidRDefault="00534519" w:rsidP="00534519">
      <w:pPr>
        <w:ind w:firstLine="720"/>
        <w:jc w:val="both"/>
        <w:rPr>
          <w:b/>
        </w:rPr>
      </w:pPr>
      <w:r>
        <w:rPr>
          <w:b/>
        </w:rPr>
        <w:t>Статья 3. Муниципальные правовые акты</w:t>
      </w:r>
    </w:p>
    <w:p w:rsidR="00534519" w:rsidRDefault="00534519" w:rsidP="00534519">
      <w:pPr>
        <w:ind w:firstLine="720"/>
        <w:jc w:val="both"/>
        <w:rPr>
          <w:b/>
        </w:rPr>
      </w:pPr>
    </w:p>
    <w:p w:rsidR="00534519" w:rsidRDefault="00534519" w:rsidP="00534519">
      <w:pPr>
        <w:ind w:firstLine="720"/>
        <w:jc w:val="both"/>
      </w:pPr>
      <w:r>
        <w:t>1. Муниципальными правовыми актами являются:</w:t>
      </w:r>
    </w:p>
    <w:p w:rsidR="00534519" w:rsidRDefault="00534519" w:rsidP="00534519">
      <w:pPr>
        <w:ind w:firstLine="720"/>
        <w:jc w:val="both"/>
      </w:pPr>
      <w:r>
        <w:t>1) устав муниципального образования, правовые акты, принятые на местном референдуме;</w:t>
      </w:r>
    </w:p>
    <w:p w:rsidR="00534519" w:rsidRDefault="00534519" w:rsidP="00534519">
      <w:pPr>
        <w:ind w:firstLine="720"/>
        <w:jc w:val="both"/>
      </w:pPr>
      <w:r>
        <w:t>2) нормативные и иные правовые акты Совета депутатов;</w:t>
      </w:r>
    </w:p>
    <w:p w:rsidR="00534519" w:rsidRDefault="00534519" w:rsidP="00534519">
      <w:pPr>
        <w:ind w:firstLine="720"/>
        <w:jc w:val="both"/>
      </w:pPr>
      <w:r>
        <w:t>3) правовые акты Главы поселения, администрации поселения.</w:t>
      </w:r>
    </w:p>
    <w:p w:rsidR="00534519" w:rsidRDefault="00534519" w:rsidP="00534519">
      <w:pPr>
        <w:ind w:firstLine="720"/>
        <w:jc w:val="both"/>
      </w:pPr>
      <w:r>
        <w:t xml:space="preserve">2. Устав Серебрянского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534519" w:rsidRDefault="00534519" w:rsidP="00534519">
      <w:pPr>
        <w:ind w:firstLine="720"/>
        <w:jc w:val="both"/>
      </w:pPr>
      <w:r>
        <w:t xml:space="preserve">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w:t>
      </w:r>
      <w:r>
        <w:lastRenderedPageBreak/>
        <w:t>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«Серебрянский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w:t>
      </w:r>
    </w:p>
    <w:p w:rsidR="00534519" w:rsidRDefault="00534519" w:rsidP="00534519">
      <w:pPr>
        <w:ind w:firstLine="720"/>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534519" w:rsidRDefault="00534519" w:rsidP="00534519">
      <w:pPr>
        <w:ind w:firstLine="720"/>
        <w:jc w:val="both"/>
      </w:pPr>
      <w: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534519" w:rsidRDefault="00534519" w:rsidP="00534519">
      <w:pPr>
        <w:ind w:firstLine="720"/>
        <w:jc w:val="both"/>
      </w:pPr>
      <w:r>
        <w:t>4. Проекты муниципальных правовых актов Серебрянского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Чулымского района Новосибирской области.</w:t>
      </w:r>
    </w:p>
    <w:p w:rsidR="00534519" w:rsidRDefault="00534519" w:rsidP="00534519">
      <w:pPr>
        <w:ind w:firstLine="720"/>
        <w:jc w:val="both"/>
      </w:pPr>
      <w: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34519" w:rsidRDefault="00534519" w:rsidP="00534519">
      <w:pPr>
        <w:jc w:val="both"/>
      </w:pPr>
    </w:p>
    <w:p w:rsidR="00534519" w:rsidRDefault="00534519" w:rsidP="00534519">
      <w:pPr>
        <w:ind w:firstLine="720"/>
        <w:jc w:val="both"/>
        <w:rPr>
          <w:b/>
        </w:rPr>
      </w:pPr>
      <w:r>
        <w:rPr>
          <w:b/>
        </w:rPr>
        <w:t>Статья 4. Официальные символы</w:t>
      </w:r>
    </w:p>
    <w:p w:rsidR="00534519" w:rsidRDefault="00534519" w:rsidP="00534519">
      <w:pPr>
        <w:ind w:firstLine="720"/>
        <w:jc w:val="both"/>
      </w:pPr>
    </w:p>
    <w:p w:rsidR="00534519" w:rsidRDefault="00534519" w:rsidP="00534519">
      <w:pPr>
        <w:ind w:firstLine="720"/>
        <w:jc w:val="both"/>
      </w:pPr>
      <w:r>
        <w:rPr>
          <w:i/>
          <w:color w:val="FF0000"/>
        </w:rPr>
        <w:t xml:space="preserve"> </w:t>
      </w:r>
      <w:r>
        <w:t>Поселение официальных символов не имеет.</w:t>
      </w:r>
    </w:p>
    <w:p w:rsidR="00534519" w:rsidRDefault="00534519" w:rsidP="00534519">
      <w:pPr>
        <w:ind w:firstLine="720"/>
        <w:jc w:val="both"/>
      </w:pPr>
    </w:p>
    <w:p w:rsidR="00534519" w:rsidRDefault="00534519" w:rsidP="00534519">
      <w:pPr>
        <w:ind w:firstLine="720"/>
        <w:jc w:val="both"/>
        <w:rPr>
          <w:b/>
        </w:rPr>
      </w:pPr>
      <w:r>
        <w:rPr>
          <w:b/>
        </w:rPr>
        <w:t>Статья 5. Вопросы местного значения Серебрянского сельсовета</w:t>
      </w:r>
    </w:p>
    <w:p w:rsidR="00534519" w:rsidRDefault="00534519" w:rsidP="00534519">
      <w:pPr>
        <w:ind w:firstLine="720"/>
        <w:jc w:val="both"/>
      </w:pPr>
    </w:p>
    <w:p w:rsidR="00534519" w:rsidRDefault="00534519" w:rsidP="00534519">
      <w:pPr>
        <w:ind w:firstLine="720"/>
        <w:jc w:val="both"/>
      </w:pPr>
      <w:r>
        <w:t>1. К вопросам местного значения Серебрянского сельсовета относятся:</w:t>
      </w:r>
    </w:p>
    <w:p w:rsidR="00534519" w:rsidRDefault="00534519" w:rsidP="00534519">
      <w:pPr>
        <w:ind w:firstLine="720"/>
        <w:jc w:val="both"/>
      </w:pPr>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534519" w:rsidRDefault="00534519" w:rsidP="00534519">
      <w:pPr>
        <w:ind w:firstLine="720"/>
        <w:jc w:val="both"/>
      </w:pPr>
      <w:r>
        <w:t>2) установление, изменение и отмена местных налогов и сборов поселения;</w:t>
      </w:r>
    </w:p>
    <w:p w:rsidR="00534519" w:rsidRDefault="00534519" w:rsidP="00534519">
      <w:pPr>
        <w:ind w:firstLine="720"/>
        <w:jc w:val="both"/>
      </w:pPr>
      <w:r>
        <w:t>3) владение, пользование и распоряжение имуществом, находящимся в муниципальной собственности поселения;</w:t>
      </w:r>
    </w:p>
    <w:p w:rsidR="00534519" w:rsidRDefault="00534519" w:rsidP="00534519">
      <w:pPr>
        <w:ind w:firstLine="720"/>
        <w:jc w:val="both"/>
      </w:pPr>
      <w: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534519" w:rsidRDefault="00534519" w:rsidP="00534519">
      <w:pPr>
        <w:ind w:firstLine="720"/>
        <w:jc w:val="both"/>
      </w:pPr>
      <w: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34519" w:rsidRDefault="00534519" w:rsidP="00534519">
      <w:pPr>
        <w:ind w:firstLine="720"/>
        <w:jc w:val="both"/>
      </w:pPr>
      <w: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34519" w:rsidRDefault="00534519" w:rsidP="00534519">
      <w:pPr>
        <w:ind w:firstLine="72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34519" w:rsidRDefault="00534519" w:rsidP="00534519">
      <w:pPr>
        <w:ind w:firstLine="720"/>
        <w:jc w:val="both"/>
      </w:pPr>
      <w:r>
        <w:lastRenderedPageBreak/>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34519" w:rsidRDefault="00534519" w:rsidP="00534519">
      <w:pPr>
        <w:ind w:firstLine="720"/>
        <w:jc w:val="both"/>
      </w:pPr>
      <w:r>
        <w:t>9) участие в предупреждении и ликвидации последствий чрезвычайных ситуаций в границах поселения;</w:t>
      </w:r>
    </w:p>
    <w:p w:rsidR="00534519" w:rsidRDefault="00534519" w:rsidP="00534519">
      <w:pPr>
        <w:ind w:firstLine="720"/>
        <w:jc w:val="both"/>
      </w:pPr>
      <w:r>
        <w:t>10) обеспечение первичных мер пожарной безопасности в границах населенных пунктов поселения;</w:t>
      </w:r>
    </w:p>
    <w:p w:rsidR="00534519" w:rsidRDefault="00534519" w:rsidP="00534519">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534519" w:rsidRDefault="00534519" w:rsidP="00534519">
      <w:pPr>
        <w:ind w:firstLine="720"/>
        <w:jc w:val="both"/>
      </w:pPr>
      <w:r>
        <w:t>12) создание условий для организации досуга и обеспечения жителей поселения услугами организаций культуры;</w:t>
      </w:r>
    </w:p>
    <w:p w:rsidR="00534519" w:rsidRDefault="00534519" w:rsidP="00534519">
      <w:pPr>
        <w:ind w:firstLine="72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34519" w:rsidRDefault="00534519" w:rsidP="00534519">
      <w:pPr>
        <w:ind w:firstLine="720"/>
        <w:jc w:val="both"/>
      </w:pPr>
      <w: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34519" w:rsidRDefault="00534519" w:rsidP="00534519">
      <w:pPr>
        <w:ind w:firstLine="720"/>
        <w:jc w:val="both"/>
      </w:pPr>
      <w: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34519" w:rsidRDefault="00534519" w:rsidP="00534519">
      <w:pPr>
        <w:ind w:firstLine="720"/>
        <w:jc w:val="both"/>
      </w:pPr>
      <w: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34519" w:rsidRDefault="00534519" w:rsidP="00534519">
      <w:pPr>
        <w:ind w:firstLine="720"/>
        <w:jc w:val="both"/>
      </w:pPr>
      <w:r>
        <w:t>17) формирование архивных фондов поселения;</w:t>
      </w:r>
    </w:p>
    <w:p w:rsidR="00534519" w:rsidRDefault="00534519" w:rsidP="00534519">
      <w:pPr>
        <w:ind w:firstLine="720"/>
        <w:jc w:val="both"/>
      </w:pPr>
      <w:r>
        <w:t>18) участие в организации деятельности по сбору (в том числе раздельному сбору) и транспортированию твердых коммунальных отходов;</w:t>
      </w:r>
    </w:p>
    <w:p w:rsidR="00534519" w:rsidRDefault="00534519" w:rsidP="00534519">
      <w:pPr>
        <w:ind w:firstLine="720"/>
        <w:jc w:val="both"/>
      </w:pPr>
      <w: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34519" w:rsidRDefault="00534519" w:rsidP="00534519">
      <w:pPr>
        <w:ind w:firstLine="720"/>
        <w:jc w:val="both"/>
      </w:pPr>
      <w: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34519" w:rsidRDefault="00534519" w:rsidP="00534519">
      <w:pPr>
        <w:ind w:firstLine="720"/>
        <w:jc w:val="both"/>
      </w:pPr>
      <w:r>
        <w:t>21) организация ритуальных услуг и содержание мест захоронения;</w:t>
      </w:r>
    </w:p>
    <w:p w:rsidR="00534519" w:rsidRDefault="00534519" w:rsidP="00534519">
      <w:pPr>
        <w:ind w:firstLine="720"/>
        <w:jc w:val="both"/>
      </w:pPr>
      <w: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34519" w:rsidRDefault="00534519" w:rsidP="00534519">
      <w:pPr>
        <w:ind w:firstLine="720"/>
        <w:jc w:val="both"/>
      </w:pPr>
      <w:r>
        <w:t>23) осуществление мероприятий по обеспечению безопасности людей на водных объектах, охране их жизни и здоровья;</w:t>
      </w:r>
    </w:p>
    <w:p w:rsidR="00534519" w:rsidRDefault="00534519" w:rsidP="00534519">
      <w:pPr>
        <w:ind w:firstLine="720"/>
        <w:jc w:val="both"/>
      </w:pPr>
      <w: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34519" w:rsidRDefault="00534519" w:rsidP="00534519">
      <w:pPr>
        <w:ind w:firstLine="720"/>
        <w:jc w:val="both"/>
      </w:pPr>
      <w:r>
        <w:t>25) содействие в развитии сельскохозяйственного производства, создание условий для развития малого и среднего предпринимательства;</w:t>
      </w:r>
    </w:p>
    <w:p w:rsidR="00534519" w:rsidRDefault="00534519" w:rsidP="00534519">
      <w:pPr>
        <w:ind w:firstLine="720"/>
        <w:jc w:val="both"/>
      </w:pPr>
      <w:r>
        <w:t>26) организация и осуществление мероприятий по работе с детьми и молодежью в поселении;</w:t>
      </w:r>
    </w:p>
    <w:p w:rsidR="00534519" w:rsidRDefault="00534519" w:rsidP="00534519">
      <w:pPr>
        <w:ind w:firstLine="720"/>
        <w:jc w:val="both"/>
      </w:pPr>
      <w:r>
        <w:lastRenderedPageBreak/>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34519" w:rsidRDefault="00534519" w:rsidP="00534519">
      <w:pPr>
        <w:ind w:firstLine="720"/>
        <w:jc w:val="both"/>
      </w:pPr>
      <w:r>
        <w:t>28) осуществление муниципального лесного контроля;</w:t>
      </w:r>
    </w:p>
    <w:p w:rsidR="00534519" w:rsidRDefault="00534519" w:rsidP="00534519">
      <w:pPr>
        <w:ind w:firstLine="720"/>
        <w:jc w:val="both"/>
      </w:pPr>
      <w: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34519" w:rsidRDefault="00534519" w:rsidP="00534519">
      <w:pPr>
        <w:ind w:firstLine="720"/>
        <w:jc w:val="both"/>
      </w:pPr>
      <w:r>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34519" w:rsidRDefault="00534519" w:rsidP="00534519">
      <w:pPr>
        <w:ind w:firstLine="720"/>
        <w:jc w:val="both"/>
      </w:pPr>
      <w: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534519" w:rsidRDefault="00534519" w:rsidP="00534519">
      <w:pPr>
        <w:ind w:firstLine="720"/>
        <w:jc w:val="both"/>
      </w:pPr>
      <w:r>
        <w:t>32)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34519" w:rsidRDefault="00534519" w:rsidP="00534519">
      <w:pPr>
        <w:ind w:firstLine="720"/>
        <w:jc w:val="both"/>
      </w:pPr>
      <w:r>
        <w:t>33) осуществление мер по противодействию коррупции в границах поселения;</w:t>
      </w:r>
    </w:p>
    <w:p w:rsidR="00534519" w:rsidRDefault="00534519" w:rsidP="00534519">
      <w:pPr>
        <w:autoSpaceDE w:val="0"/>
        <w:autoSpaceDN w:val="0"/>
        <w:adjustRightInd w:val="0"/>
        <w:ind w:firstLine="720"/>
        <w:jc w:val="both"/>
      </w:pPr>
      <w: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34519" w:rsidRDefault="00534519" w:rsidP="00534519">
      <w:pPr>
        <w:autoSpaceDE w:val="0"/>
        <w:autoSpaceDN w:val="0"/>
        <w:adjustRightInd w:val="0"/>
        <w:ind w:firstLine="708"/>
        <w:jc w:val="both"/>
      </w:pPr>
      <w:r>
        <w:t>35)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534519" w:rsidRDefault="00534519" w:rsidP="00534519">
      <w:pPr>
        <w:ind w:firstLine="720"/>
        <w:jc w:val="both"/>
      </w:pPr>
    </w:p>
    <w:p w:rsidR="00534519" w:rsidRDefault="00534519" w:rsidP="00534519">
      <w:pPr>
        <w:ind w:firstLine="720"/>
        <w:jc w:val="both"/>
        <w:rPr>
          <w:b/>
        </w:rPr>
      </w:pPr>
      <w:r>
        <w:rPr>
          <w:b/>
        </w:rPr>
        <w:t>Статья 6. Права органов местного самоуправления поселения на решение вопросов, не отнесённых к вопросам местного значения поселения</w:t>
      </w:r>
    </w:p>
    <w:p w:rsidR="00534519" w:rsidRDefault="00534519" w:rsidP="00534519">
      <w:pPr>
        <w:ind w:firstLine="720"/>
        <w:jc w:val="both"/>
        <w:rPr>
          <w:b/>
        </w:rPr>
      </w:pPr>
    </w:p>
    <w:p w:rsidR="00534519" w:rsidRDefault="00534519" w:rsidP="00534519">
      <w:pPr>
        <w:ind w:firstLine="720"/>
        <w:jc w:val="both"/>
      </w:pPr>
      <w:r>
        <w:t>1. Органы местного самоуправления поселения имеют право на:</w:t>
      </w:r>
    </w:p>
    <w:p w:rsidR="00534519" w:rsidRDefault="00534519" w:rsidP="00534519">
      <w:pPr>
        <w:ind w:firstLine="720"/>
        <w:jc w:val="both"/>
      </w:pPr>
      <w:r>
        <w:t>1) создание музеев поселения;</w:t>
      </w:r>
    </w:p>
    <w:p w:rsidR="00534519" w:rsidRDefault="00534519" w:rsidP="00534519">
      <w:pPr>
        <w:ind w:firstLine="720"/>
        <w:jc w:val="both"/>
      </w:pPr>
      <w:r>
        <w:t>2) совершение нотариальных действий, предусмотренных законодательством, в случае отсутствия в поселении нотариуса;</w:t>
      </w:r>
    </w:p>
    <w:p w:rsidR="00534519" w:rsidRDefault="00534519" w:rsidP="00534519">
      <w:pPr>
        <w:ind w:firstLine="720"/>
        <w:jc w:val="both"/>
      </w:pPr>
      <w:r>
        <w:t>3) участие в осуществлении деятельности по опеке и попечительству;</w:t>
      </w:r>
    </w:p>
    <w:p w:rsidR="00534519" w:rsidRDefault="00534519" w:rsidP="00534519">
      <w:pPr>
        <w:ind w:firstLine="720"/>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34519" w:rsidRDefault="00534519" w:rsidP="00534519">
      <w:pPr>
        <w:ind w:firstLine="72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34519" w:rsidRDefault="00534519" w:rsidP="00534519">
      <w:pPr>
        <w:ind w:firstLine="720"/>
        <w:jc w:val="both"/>
      </w:pPr>
      <w: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534519" w:rsidRDefault="00534519" w:rsidP="00534519">
      <w:pPr>
        <w:ind w:firstLine="720"/>
        <w:jc w:val="both"/>
      </w:pPr>
      <w:r>
        <w:t>7) создание условий для развития туризма;</w:t>
      </w:r>
    </w:p>
    <w:p w:rsidR="00534519" w:rsidRDefault="00534519" w:rsidP="00534519">
      <w:pPr>
        <w:ind w:firstLine="720"/>
        <w:jc w:val="both"/>
      </w:pPr>
      <w:r>
        <w:t>8) создание муниципальной пожарной охраны;</w:t>
      </w:r>
    </w:p>
    <w:p w:rsidR="00534519" w:rsidRDefault="00534519" w:rsidP="00534519">
      <w:pPr>
        <w:ind w:firstLine="72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34519" w:rsidRDefault="00534519" w:rsidP="00534519">
      <w:pPr>
        <w:ind w:firstLine="720"/>
        <w:jc w:val="both"/>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534519" w:rsidRDefault="00534519" w:rsidP="00534519">
      <w:pPr>
        <w:autoSpaceDE w:val="0"/>
        <w:autoSpaceDN w:val="0"/>
        <w:adjustRightInd w:val="0"/>
        <w:ind w:firstLine="708"/>
        <w:jc w:val="both"/>
      </w:pPr>
      <w:r>
        <w:lastRenderedPageBreak/>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8" w:history="1">
        <w:r>
          <w:rPr>
            <w:rStyle w:val="a9"/>
          </w:rPr>
          <w:t>законодательством</w:t>
        </w:r>
      </w:hyperlink>
      <w:r>
        <w:t>;</w:t>
      </w:r>
    </w:p>
    <w:p w:rsidR="00534519" w:rsidRDefault="00534519" w:rsidP="00534519">
      <w:pPr>
        <w:autoSpaceDE w:val="0"/>
        <w:autoSpaceDN w:val="0"/>
        <w:adjustRightInd w:val="0"/>
        <w:ind w:firstLine="708"/>
        <w:jc w:val="both"/>
      </w:pPr>
      <w:r>
        <w:t>12) осуществление мероприятий по отлову и содержанию безнадзорных животных, обитающих на территории поселения;</w:t>
      </w:r>
    </w:p>
    <w:p w:rsidR="00534519" w:rsidRDefault="00534519" w:rsidP="00534519">
      <w:pPr>
        <w:autoSpaceDE w:val="0"/>
        <w:autoSpaceDN w:val="0"/>
        <w:adjustRightInd w:val="0"/>
        <w:ind w:firstLine="708"/>
        <w:jc w:val="both"/>
      </w:pPr>
      <w: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534519" w:rsidRDefault="00534519" w:rsidP="00534519">
      <w:pPr>
        <w:autoSpaceDE w:val="0"/>
        <w:autoSpaceDN w:val="0"/>
        <w:adjustRightInd w:val="0"/>
        <w:ind w:firstLine="708"/>
        <w:jc w:val="both"/>
      </w:pPr>
      <w: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34519" w:rsidRDefault="00534519" w:rsidP="00534519">
      <w:pPr>
        <w:autoSpaceDE w:val="0"/>
        <w:autoSpaceDN w:val="0"/>
        <w:adjustRightInd w:val="0"/>
        <w:ind w:firstLine="708"/>
        <w:jc w:val="both"/>
      </w:pPr>
      <w: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534519" w:rsidRDefault="00534519" w:rsidP="00534519">
      <w:pPr>
        <w:ind w:firstLine="720"/>
        <w:jc w:val="both"/>
      </w:pPr>
      <w: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534519" w:rsidRDefault="00534519" w:rsidP="00534519">
      <w:pPr>
        <w:ind w:firstLine="720"/>
        <w:jc w:val="both"/>
      </w:pPr>
    </w:p>
    <w:p w:rsidR="00534519" w:rsidRDefault="00534519" w:rsidP="00534519">
      <w:pPr>
        <w:widowControl w:val="0"/>
        <w:autoSpaceDE w:val="0"/>
        <w:autoSpaceDN w:val="0"/>
        <w:adjustRightInd w:val="0"/>
        <w:ind w:firstLine="567"/>
        <w:jc w:val="both"/>
        <w:rPr>
          <w:b/>
          <w:kern w:val="2"/>
        </w:rPr>
      </w:pPr>
      <w:r>
        <w:rPr>
          <w:b/>
          <w:kern w:val="2"/>
        </w:rPr>
        <w:t>Статья 6.1. Осуществление органами местного самоуправления поселения отдельных государственных полномочий</w:t>
      </w:r>
    </w:p>
    <w:p w:rsidR="00534519" w:rsidRDefault="00534519" w:rsidP="00534519">
      <w:pPr>
        <w:ind w:firstLine="567"/>
        <w:jc w:val="both"/>
      </w:pPr>
    </w:p>
    <w:p w:rsidR="00534519" w:rsidRDefault="00534519" w:rsidP="00534519">
      <w:pPr>
        <w:ind w:firstLine="567"/>
        <w:jc w:val="both"/>
      </w:pPr>
      <w: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534519" w:rsidRDefault="00534519" w:rsidP="00534519">
      <w:pPr>
        <w:ind w:firstLine="567"/>
        <w:jc w:val="both"/>
      </w:pPr>
      <w: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534519" w:rsidRDefault="00534519" w:rsidP="00534519">
      <w:pPr>
        <w:ind w:firstLine="567"/>
        <w:jc w:val="both"/>
      </w:pPr>
      <w: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534519" w:rsidRDefault="00534519" w:rsidP="00534519">
      <w:pPr>
        <w:ind w:firstLine="567"/>
        <w:jc w:val="both"/>
      </w:pPr>
      <w: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534519" w:rsidRDefault="00534519" w:rsidP="00534519">
      <w:pPr>
        <w:ind w:firstLine="567"/>
        <w:jc w:val="both"/>
      </w:pPr>
      <w: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534519" w:rsidRDefault="00534519" w:rsidP="00534519">
      <w:pPr>
        <w:ind w:firstLine="567"/>
        <w:jc w:val="both"/>
      </w:pPr>
      <w:r>
        <w:t xml:space="preserve">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w:t>
      </w:r>
      <w:r>
        <w:lastRenderedPageBreak/>
        <w:t>финансовых средств для осуществления переданных им отдельных государственных полномочий.</w:t>
      </w:r>
    </w:p>
    <w:p w:rsidR="00534519" w:rsidRDefault="00534519" w:rsidP="00534519">
      <w:pPr>
        <w:ind w:firstLine="567"/>
        <w:jc w:val="both"/>
      </w:pPr>
      <w: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534519" w:rsidRDefault="00534519" w:rsidP="00534519">
      <w:pPr>
        <w:ind w:firstLine="567"/>
        <w:jc w:val="both"/>
      </w:pPr>
      <w: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534519" w:rsidRDefault="00534519" w:rsidP="00534519">
      <w:pPr>
        <w:ind w:firstLine="567"/>
        <w:jc w:val="both"/>
      </w:pPr>
      <w: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34519" w:rsidRDefault="00534519" w:rsidP="00534519">
      <w:pPr>
        <w:ind w:firstLine="567"/>
        <w:jc w:val="both"/>
      </w:pPr>
      <w: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34519" w:rsidRDefault="00534519" w:rsidP="00534519">
      <w:pPr>
        <w:ind w:firstLine="720"/>
        <w:jc w:val="both"/>
      </w:pPr>
    </w:p>
    <w:p w:rsidR="00534519" w:rsidRDefault="00534519" w:rsidP="00534519">
      <w:pPr>
        <w:ind w:firstLine="720"/>
        <w:jc w:val="both"/>
        <w:rPr>
          <w:b/>
        </w:rPr>
      </w:pPr>
      <w:r>
        <w:rPr>
          <w:b/>
        </w:rPr>
        <w:t>ГЛАВА 2. ФОРМЫ, ПОРЯДОК И ГАРАНТИИ УЧАСТИЯ НАСЕЛЕНИЯ В РЕШЕНИИ ВОПРОСОВ МЕСТНОГО ЗНАЧЕНИЯ</w:t>
      </w:r>
    </w:p>
    <w:p w:rsidR="00534519" w:rsidRDefault="00534519" w:rsidP="00534519">
      <w:pPr>
        <w:ind w:firstLine="720"/>
        <w:jc w:val="both"/>
        <w:rPr>
          <w:b/>
        </w:rPr>
      </w:pPr>
    </w:p>
    <w:p w:rsidR="00534519" w:rsidRDefault="00534519" w:rsidP="00534519">
      <w:pPr>
        <w:ind w:firstLine="720"/>
        <w:jc w:val="both"/>
        <w:rPr>
          <w:b/>
        </w:rPr>
      </w:pPr>
      <w:r>
        <w:rPr>
          <w:b/>
        </w:rPr>
        <w:t>Статья 7. Местный референдум</w:t>
      </w:r>
    </w:p>
    <w:p w:rsidR="00534519" w:rsidRDefault="00534519" w:rsidP="00534519">
      <w:pPr>
        <w:ind w:firstLine="720"/>
        <w:jc w:val="both"/>
      </w:pPr>
    </w:p>
    <w:p w:rsidR="00534519" w:rsidRDefault="00534519" w:rsidP="00534519">
      <w:pPr>
        <w:ind w:firstLine="720"/>
        <w:jc w:val="both"/>
      </w:pPr>
      <w:r>
        <w:t>1. Местный референдум проводится на всей территории Серебрянского сельсовета в целях решения непосредственно населением вопросов местного значения.</w:t>
      </w:r>
    </w:p>
    <w:p w:rsidR="00534519" w:rsidRDefault="00534519" w:rsidP="00534519">
      <w:pPr>
        <w:ind w:firstLine="720"/>
        <w:jc w:val="both"/>
      </w:pPr>
      <w:r>
        <w:t>В местном референдуме имеют право участвовать граждане Российской Федерации, место жительства которых расположено в границах Серебрянского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34519" w:rsidRDefault="00534519" w:rsidP="00534519">
      <w:pPr>
        <w:ind w:firstLine="720"/>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534519" w:rsidRDefault="00534519" w:rsidP="00534519">
      <w:pPr>
        <w:ind w:firstLine="720"/>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534519" w:rsidRDefault="00534519" w:rsidP="00534519">
      <w:pPr>
        <w:ind w:firstLine="720"/>
        <w:jc w:val="both"/>
      </w:pPr>
      <w:r>
        <w:t>3. Инициативу проведения местного референдума могут выдвинуть:</w:t>
      </w:r>
    </w:p>
    <w:p w:rsidR="00534519" w:rsidRDefault="00534519" w:rsidP="00534519">
      <w:pPr>
        <w:ind w:firstLine="720"/>
        <w:jc w:val="both"/>
      </w:pPr>
      <w:r>
        <w:t>1) граждане Российской Федерации, имеющие право на участие в местном референдуме;</w:t>
      </w:r>
    </w:p>
    <w:p w:rsidR="00534519" w:rsidRDefault="00534519" w:rsidP="00534519">
      <w:pPr>
        <w:ind w:firstLine="720"/>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34519" w:rsidRDefault="00534519" w:rsidP="00534519">
      <w:pPr>
        <w:ind w:firstLine="720"/>
        <w:jc w:val="both"/>
      </w:pPr>
      <w:r>
        <w:lastRenderedPageBreak/>
        <w:t>3) Совет депутатов и Глава администрации совместно.</w:t>
      </w:r>
    </w:p>
    <w:p w:rsidR="00534519" w:rsidRDefault="00534519" w:rsidP="00534519">
      <w:pPr>
        <w:ind w:firstLine="720"/>
        <w:jc w:val="both"/>
      </w:pPr>
      <w: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Серебрянского сельсовета в соответствии с федеральным законом, но не менее 25 подписей.</w:t>
      </w:r>
    </w:p>
    <w:p w:rsidR="00534519" w:rsidRDefault="00534519" w:rsidP="00534519">
      <w:pPr>
        <w:ind w:firstLine="720"/>
        <w:jc w:val="both"/>
      </w:pPr>
      <w:r>
        <w:t>5. Принятое на местном референдуме решение подлежит обязательному исполнению на территории _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34519" w:rsidRDefault="00534519" w:rsidP="00534519">
      <w:pPr>
        <w:ind w:firstLine="720"/>
        <w:jc w:val="both"/>
      </w:pPr>
      <w: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534519" w:rsidRDefault="00534519" w:rsidP="00534519">
      <w:pPr>
        <w:ind w:firstLine="720"/>
        <w:jc w:val="both"/>
      </w:pPr>
      <w:r>
        <w:t>7. Итоги голосования и принятое на местном референдуме решение подлежат официальному опубликованию или обнародованию.</w:t>
      </w:r>
    </w:p>
    <w:p w:rsidR="00534519" w:rsidRDefault="00534519" w:rsidP="00534519">
      <w:pPr>
        <w:ind w:firstLine="720"/>
        <w:jc w:val="both"/>
      </w:pPr>
    </w:p>
    <w:p w:rsidR="00534519" w:rsidRDefault="00534519" w:rsidP="00534519">
      <w:pPr>
        <w:ind w:firstLine="720"/>
        <w:jc w:val="both"/>
        <w:rPr>
          <w:b/>
        </w:rPr>
      </w:pPr>
      <w:r>
        <w:rPr>
          <w:b/>
        </w:rPr>
        <w:t>Статья 8. Муниципальные выборы</w:t>
      </w:r>
    </w:p>
    <w:p w:rsidR="00534519" w:rsidRDefault="00534519" w:rsidP="00534519">
      <w:pPr>
        <w:ind w:firstLine="720"/>
        <w:jc w:val="both"/>
      </w:pPr>
    </w:p>
    <w:p w:rsidR="00534519" w:rsidRDefault="00534519" w:rsidP="00534519">
      <w:pPr>
        <w:ind w:firstLine="720"/>
        <w:jc w:val="both"/>
      </w:pPr>
      <w: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534519" w:rsidRDefault="00534519" w:rsidP="00534519">
      <w:pPr>
        <w:ind w:firstLine="720"/>
        <w:jc w:val="both"/>
      </w:pPr>
      <w: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34519" w:rsidRDefault="00534519" w:rsidP="00534519">
      <w:pPr>
        <w:ind w:firstLine="720"/>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534519" w:rsidRDefault="00534519" w:rsidP="00534519">
      <w:pPr>
        <w:ind w:firstLine="720"/>
        <w:jc w:val="both"/>
      </w:pPr>
      <w: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534519" w:rsidRDefault="00534519" w:rsidP="00534519">
      <w:pPr>
        <w:ind w:firstLine="720"/>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534519" w:rsidRDefault="00534519" w:rsidP="00534519">
      <w:pPr>
        <w:autoSpaceDE w:val="0"/>
        <w:autoSpaceDN w:val="0"/>
        <w:adjustRightInd w:val="0"/>
        <w:ind w:firstLine="720"/>
        <w:jc w:val="both"/>
      </w:pPr>
      <w:r>
        <w:t>5. Выборы депутатов  Совета депутатов проводятся по единому многомандатному избирательному округу с применением мажоритарной избирательной системы</w:t>
      </w:r>
    </w:p>
    <w:p w:rsidR="00534519" w:rsidRDefault="00534519" w:rsidP="00534519">
      <w:pPr>
        <w:ind w:firstLine="720"/>
        <w:jc w:val="both"/>
      </w:pPr>
      <w:r>
        <w:t>6. Итоги муниципальных выборов подлежат официальному опубликованию.</w:t>
      </w:r>
    </w:p>
    <w:p w:rsidR="00534519" w:rsidRDefault="00534519" w:rsidP="00534519">
      <w:pPr>
        <w:ind w:firstLine="720"/>
        <w:jc w:val="both"/>
      </w:pPr>
    </w:p>
    <w:p w:rsidR="00534519" w:rsidRDefault="00534519" w:rsidP="00534519">
      <w:pPr>
        <w:ind w:firstLine="720"/>
        <w:jc w:val="both"/>
        <w:rPr>
          <w:b/>
        </w:rPr>
      </w:pPr>
      <w:r>
        <w:rPr>
          <w:b/>
        </w:rPr>
        <w:lastRenderedPageBreak/>
        <w:t>Статья 9. Голосование по вопросам изменения границ поселения, преобразования поселения</w:t>
      </w:r>
    </w:p>
    <w:p w:rsidR="00534519" w:rsidRDefault="00534519" w:rsidP="00534519">
      <w:pPr>
        <w:ind w:firstLine="720"/>
        <w:jc w:val="both"/>
      </w:pPr>
    </w:p>
    <w:p w:rsidR="00534519" w:rsidRDefault="00534519" w:rsidP="00534519">
      <w:pPr>
        <w:ind w:firstLine="720"/>
        <w:jc w:val="both"/>
      </w:pPr>
      <w: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534519" w:rsidRDefault="00534519" w:rsidP="00534519">
      <w:pPr>
        <w:ind w:firstLine="720"/>
        <w:jc w:val="both"/>
      </w:pPr>
      <w: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534519" w:rsidRDefault="00534519" w:rsidP="00534519">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534519" w:rsidRDefault="00534519" w:rsidP="00534519">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534519" w:rsidRDefault="00534519" w:rsidP="00534519">
      <w:pPr>
        <w:ind w:firstLine="720"/>
        <w:jc w:val="both"/>
      </w:pPr>
      <w:r>
        <w:t>4. Подготовку и проведение голосования по вопросам изменения границ поселения, преобразования поселения осуществляет избирательная комиссия Серебрянского сельсовета Чулымского района Новосибирской области.</w:t>
      </w:r>
    </w:p>
    <w:p w:rsidR="00534519" w:rsidRDefault="00534519" w:rsidP="00534519">
      <w:pPr>
        <w:ind w:firstLine="720"/>
        <w:jc w:val="both"/>
      </w:pPr>
      <w: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534519" w:rsidRDefault="00534519" w:rsidP="00534519">
      <w:pPr>
        <w:ind w:firstLine="720"/>
        <w:jc w:val="both"/>
      </w:pPr>
      <w: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534519" w:rsidRDefault="00534519" w:rsidP="00534519">
      <w:pPr>
        <w:ind w:firstLine="720"/>
        <w:jc w:val="both"/>
      </w:pPr>
      <w: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534519" w:rsidRDefault="00534519" w:rsidP="00534519">
      <w:pPr>
        <w:ind w:firstLine="720"/>
        <w:jc w:val="both"/>
      </w:pPr>
    </w:p>
    <w:p w:rsidR="00534519" w:rsidRDefault="00534519" w:rsidP="00534519">
      <w:pPr>
        <w:ind w:firstLine="720"/>
        <w:jc w:val="both"/>
        <w:rPr>
          <w:b/>
        </w:rPr>
      </w:pPr>
      <w:r>
        <w:rPr>
          <w:b/>
        </w:rPr>
        <w:t>Статья 10. Правотворческая инициатива граждан, а также иных субъектов правотворческой инициативы</w:t>
      </w:r>
    </w:p>
    <w:p w:rsidR="00534519" w:rsidRDefault="00534519" w:rsidP="00534519">
      <w:pPr>
        <w:ind w:firstLine="720"/>
        <w:jc w:val="both"/>
        <w:rPr>
          <w:b/>
        </w:rPr>
      </w:pPr>
    </w:p>
    <w:p w:rsidR="00534519" w:rsidRDefault="00534519" w:rsidP="00534519">
      <w:pPr>
        <w:ind w:firstLine="720"/>
        <w:jc w:val="both"/>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Серебрянского сельсовета, обладающих избирательным правом. </w:t>
      </w:r>
    </w:p>
    <w:p w:rsidR="00534519" w:rsidRDefault="00534519" w:rsidP="00534519">
      <w:pPr>
        <w:ind w:firstLine="720"/>
        <w:jc w:val="both"/>
      </w:pPr>
      <w:r>
        <w:lastRenderedPageBreak/>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534519" w:rsidRDefault="00534519" w:rsidP="00534519">
      <w:pPr>
        <w:ind w:firstLine="720"/>
        <w:jc w:val="both"/>
      </w:pPr>
      <w: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534519" w:rsidRDefault="00534519" w:rsidP="00534519">
      <w:pPr>
        <w:ind w:firstLine="720"/>
        <w:jc w:val="both"/>
      </w:pPr>
    </w:p>
    <w:p w:rsidR="00534519" w:rsidRDefault="00534519" w:rsidP="00534519">
      <w:pPr>
        <w:ind w:firstLine="720"/>
        <w:jc w:val="both"/>
        <w:rPr>
          <w:b/>
        </w:rPr>
      </w:pPr>
      <w:r>
        <w:rPr>
          <w:b/>
        </w:rPr>
        <w:t>Статья 11. Публичные слушания.</w:t>
      </w:r>
    </w:p>
    <w:p w:rsidR="00534519" w:rsidRDefault="00534519" w:rsidP="00534519">
      <w:pPr>
        <w:ind w:firstLine="720"/>
        <w:jc w:val="both"/>
      </w:pPr>
    </w:p>
    <w:p w:rsidR="00534519" w:rsidRDefault="00534519" w:rsidP="00534519">
      <w:pPr>
        <w:ind w:firstLine="720"/>
        <w:jc w:val="both"/>
      </w:pPr>
      <w:r>
        <w:t>1. Главой поселения или Советом депутатов для обсуждения с участием жителей проектов муниципальных правовых актов Серебрянского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534519" w:rsidRDefault="00534519" w:rsidP="00534519">
      <w:pPr>
        <w:ind w:firstLine="720"/>
        <w:jc w:val="both"/>
      </w:pPr>
      <w: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534519" w:rsidRDefault="00534519" w:rsidP="00534519">
      <w:pPr>
        <w:ind w:firstLine="720"/>
        <w:jc w:val="both"/>
      </w:pPr>
      <w:r>
        <w:t>3. На публичные слушания выносятся:</w:t>
      </w:r>
    </w:p>
    <w:p w:rsidR="00534519" w:rsidRDefault="00534519" w:rsidP="00534519">
      <w:pPr>
        <w:ind w:firstLine="720"/>
        <w:jc w:val="both"/>
      </w:pPr>
      <w:r>
        <w:t>1) проект Устава Серебрянского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534519" w:rsidRDefault="00534519" w:rsidP="00534519">
      <w:pPr>
        <w:ind w:firstLine="720"/>
        <w:jc w:val="both"/>
      </w:pPr>
      <w:r>
        <w:t>2) проект местного бюджета и отчет о его исполнении;</w:t>
      </w:r>
    </w:p>
    <w:p w:rsidR="00534519" w:rsidRDefault="00534519" w:rsidP="00534519">
      <w:pPr>
        <w:ind w:firstLine="720"/>
        <w:jc w:val="both"/>
      </w:pPr>
      <w:r>
        <w:t>3) проект стратегии социально-экономического развития Серебрянского сельсовета;</w:t>
      </w:r>
    </w:p>
    <w:p w:rsidR="00534519" w:rsidRDefault="00534519" w:rsidP="00534519">
      <w:pPr>
        <w:ind w:firstLine="720"/>
        <w:jc w:val="both"/>
      </w:pPr>
      <w:r>
        <w:t>4) вопросы о преобразовании Серебрянского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34519" w:rsidRDefault="00534519" w:rsidP="00534519">
      <w:pPr>
        <w:ind w:firstLine="720"/>
        <w:jc w:val="both"/>
      </w:pPr>
      <w:r>
        <w:t>4. Порядок организации и проведения публичных слушаний определяется Советом депутатов.</w:t>
      </w:r>
    </w:p>
    <w:p w:rsidR="00534519" w:rsidRDefault="00534519" w:rsidP="00534519">
      <w:pPr>
        <w:ind w:firstLine="720"/>
        <w:jc w:val="both"/>
      </w:pPr>
      <w: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w:t>
      </w:r>
      <w:r>
        <w:rPr>
          <w:rStyle w:val="afffc"/>
        </w:rPr>
        <w:footnoteReference w:id="2"/>
      </w:r>
      <w:r>
        <w:t>,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w:t>
      </w:r>
      <w:r>
        <w:rPr>
          <w:rStyle w:val="afffc"/>
        </w:rPr>
        <w:footnoteReference w:id="3"/>
      </w:r>
      <w:r>
        <w:t xml:space="preserve"> с учетом положений законодательства о градостроительной деятельности.</w:t>
      </w:r>
    </w:p>
    <w:p w:rsidR="00534519" w:rsidRDefault="00534519" w:rsidP="00534519">
      <w:pPr>
        <w:jc w:val="both"/>
      </w:pPr>
    </w:p>
    <w:p w:rsidR="00534519" w:rsidRDefault="00534519" w:rsidP="00534519">
      <w:pPr>
        <w:ind w:firstLine="720"/>
        <w:jc w:val="both"/>
        <w:rPr>
          <w:b/>
        </w:rPr>
      </w:pPr>
      <w:r>
        <w:rPr>
          <w:b/>
        </w:rPr>
        <w:t>Статья 12. Собрание граждан</w:t>
      </w:r>
    </w:p>
    <w:p w:rsidR="00534519" w:rsidRDefault="00534519" w:rsidP="00534519">
      <w:pPr>
        <w:ind w:firstLine="720"/>
        <w:jc w:val="both"/>
      </w:pPr>
    </w:p>
    <w:p w:rsidR="00534519" w:rsidRDefault="00534519" w:rsidP="00534519">
      <w:pPr>
        <w:ind w:firstLine="720"/>
        <w:jc w:val="both"/>
      </w:pPr>
      <w:r>
        <w:t>1. Для обсуждения вопросов местного значения Серебрянского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534519" w:rsidRDefault="00534519" w:rsidP="00534519">
      <w:pPr>
        <w:ind w:firstLine="720"/>
        <w:jc w:val="both"/>
      </w:pPr>
      <w: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534519" w:rsidRDefault="00534519" w:rsidP="00534519">
      <w:pPr>
        <w:ind w:firstLine="720"/>
        <w:jc w:val="both"/>
      </w:pPr>
      <w:r>
        <w:t>3. Собрание граждан, проводимое по инициативе населения или Совета депутатов, назначается Советом депутатов.</w:t>
      </w:r>
    </w:p>
    <w:p w:rsidR="00534519" w:rsidRDefault="00534519" w:rsidP="00534519">
      <w:pPr>
        <w:ind w:firstLine="720"/>
        <w:jc w:val="both"/>
      </w:pPr>
      <w:r>
        <w:t>Собрание граждан, проводимое по инициативе Главы поселения, назначается Главой поселения.</w:t>
      </w:r>
    </w:p>
    <w:p w:rsidR="00534519" w:rsidRDefault="00534519" w:rsidP="00534519">
      <w:pPr>
        <w:ind w:firstLine="720"/>
        <w:jc w:val="both"/>
      </w:pPr>
      <w: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34519" w:rsidRDefault="00534519" w:rsidP="00534519">
      <w:pPr>
        <w:ind w:firstLine="720"/>
        <w:jc w:val="both"/>
      </w:pPr>
      <w: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34519" w:rsidRDefault="00534519" w:rsidP="00534519">
      <w:pPr>
        <w:ind w:firstLine="720"/>
        <w:jc w:val="both"/>
      </w:pPr>
      <w:r>
        <w:t>6. Итоги собрания граждан подлежат официальному опубликованию или обнародованию.</w:t>
      </w:r>
    </w:p>
    <w:p w:rsidR="00534519" w:rsidRDefault="00534519" w:rsidP="00534519">
      <w:pPr>
        <w:ind w:firstLine="720"/>
        <w:jc w:val="both"/>
      </w:pPr>
    </w:p>
    <w:p w:rsidR="00534519" w:rsidRDefault="00534519" w:rsidP="00534519">
      <w:pPr>
        <w:jc w:val="both"/>
        <w:rPr>
          <w:b/>
        </w:rPr>
      </w:pPr>
      <w:r>
        <w:rPr>
          <w:b/>
        </w:rPr>
        <w:t>Статья 13. Конференция граждан (собрание делегатов)</w:t>
      </w:r>
    </w:p>
    <w:p w:rsidR="00534519" w:rsidRDefault="00534519" w:rsidP="00534519">
      <w:pPr>
        <w:ind w:firstLine="720"/>
        <w:jc w:val="both"/>
      </w:pPr>
    </w:p>
    <w:p w:rsidR="00534519" w:rsidRDefault="00534519" w:rsidP="00534519">
      <w:pPr>
        <w:ind w:firstLine="720"/>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534519" w:rsidRDefault="00534519" w:rsidP="00534519">
      <w:pPr>
        <w:ind w:firstLine="720"/>
        <w:jc w:val="both"/>
      </w:pPr>
      <w: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534519" w:rsidRDefault="00534519" w:rsidP="00534519">
      <w:pPr>
        <w:ind w:firstLine="720"/>
        <w:jc w:val="both"/>
      </w:pPr>
      <w:r>
        <w:t>2. Итоги конференции граждан (собрания делегатов) подлежат официальному опубликованию или обнародованию.</w:t>
      </w:r>
    </w:p>
    <w:p w:rsidR="00534519" w:rsidRDefault="00534519" w:rsidP="00534519">
      <w:pPr>
        <w:ind w:firstLine="720"/>
        <w:jc w:val="both"/>
      </w:pPr>
    </w:p>
    <w:p w:rsidR="00534519" w:rsidRDefault="00534519" w:rsidP="00534519">
      <w:pPr>
        <w:ind w:firstLine="720"/>
        <w:jc w:val="both"/>
        <w:rPr>
          <w:b/>
        </w:rPr>
      </w:pPr>
      <w:r>
        <w:rPr>
          <w:b/>
        </w:rPr>
        <w:t>Статья 14. Опрос граждан</w:t>
      </w:r>
    </w:p>
    <w:p w:rsidR="00534519" w:rsidRDefault="00534519" w:rsidP="00534519">
      <w:pPr>
        <w:ind w:firstLine="720"/>
        <w:jc w:val="both"/>
        <w:rPr>
          <w:b/>
        </w:rPr>
      </w:pPr>
    </w:p>
    <w:p w:rsidR="00534519" w:rsidRDefault="00534519" w:rsidP="00534519">
      <w:pPr>
        <w:ind w:firstLine="720"/>
        <w:jc w:val="both"/>
      </w:pPr>
      <w:r>
        <w:t xml:space="preserve">1. Опрос граждан проводится на всей территории Серебрянского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534519" w:rsidRDefault="00534519" w:rsidP="00534519">
      <w:pPr>
        <w:ind w:firstLine="720"/>
        <w:jc w:val="both"/>
      </w:pPr>
      <w:r>
        <w:t>Результаты опроса носят рекомендательный характер.</w:t>
      </w:r>
    </w:p>
    <w:p w:rsidR="00534519" w:rsidRDefault="00534519" w:rsidP="00534519">
      <w:pPr>
        <w:ind w:firstLine="720"/>
        <w:jc w:val="both"/>
      </w:pPr>
      <w:r>
        <w:t>В опросе граждан вправе участвовать жители Серебрянского сельсовета, обладающие избирательным правом.</w:t>
      </w:r>
    </w:p>
    <w:p w:rsidR="00534519" w:rsidRDefault="00534519" w:rsidP="00534519">
      <w:pPr>
        <w:ind w:firstLine="720"/>
        <w:jc w:val="both"/>
      </w:pPr>
      <w:r>
        <w:t>2. Опрос граждан проводится по инициативе:</w:t>
      </w:r>
    </w:p>
    <w:p w:rsidR="00534519" w:rsidRDefault="00534519" w:rsidP="00534519">
      <w:pPr>
        <w:ind w:firstLine="720"/>
        <w:jc w:val="both"/>
      </w:pPr>
      <w:r>
        <w:t>1) Совета депутатов или главы поселения – по вопросам местного значения;</w:t>
      </w:r>
    </w:p>
    <w:p w:rsidR="00534519" w:rsidRDefault="00534519" w:rsidP="00534519">
      <w:pPr>
        <w:ind w:firstLine="720"/>
        <w:jc w:val="both"/>
      </w:pPr>
      <w:r>
        <w:t>2) органов государственной власти Новосибирской области – для учета мнения граждан при принятии решений об изменении целевого назначения земель Серебрянского сельсовета для объектов регионального и межрегионального значения.</w:t>
      </w:r>
    </w:p>
    <w:p w:rsidR="00534519" w:rsidRDefault="00534519" w:rsidP="00534519">
      <w:pPr>
        <w:ind w:firstLine="720"/>
        <w:jc w:val="both"/>
      </w:pPr>
      <w:r>
        <w:lastRenderedPageBreak/>
        <w:t>3. Порядок назначения и проведения опроса граждан определяется решением Совета депутатов в соответствии с Законом Новосибирской области.</w:t>
      </w:r>
    </w:p>
    <w:p w:rsidR="00534519" w:rsidRDefault="00534519" w:rsidP="00534519">
      <w:pPr>
        <w:autoSpaceDE w:val="0"/>
        <w:autoSpaceDN w:val="0"/>
        <w:adjustRightInd w:val="0"/>
        <w:ind w:firstLine="708"/>
        <w:jc w:val="both"/>
      </w:pPr>
      <w:r>
        <w:t xml:space="preserve">4. Решение о назначении опроса граждан принимается Советом депутатов муниципального образования. </w:t>
      </w:r>
    </w:p>
    <w:p w:rsidR="00534519" w:rsidRDefault="00534519" w:rsidP="00534519">
      <w:pPr>
        <w:autoSpaceDE w:val="0"/>
        <w:autoSpaceDN w:val="0"/>
        <w:adjustRightInd w:val="0"/>
        <w:ind w:firstLine="708"/>
        <w:jc w:val="both"/>
      </w:pPr>
      <w:r>
        <w:t>5. Жители муниципального образования должны быть проинформированы о проведении опроса граждан не менее чем за 10 дней до его проведения.</w:t>
      </w:r>
    </w:p>
    <w:p w:rsidR="00534519" w:rsidRDefault="00534519" w:rsidP="00534519">
      <w:pPr>
        <w:ind w:firstLine="720"/>
        <w:jc w:val="both"/>
      </w:pPr>
    </w:p>
    <w:p w:rsidR="00534519" w:rsidRDefault="00534519" w:rsidP="00534519">
      <w:pPr>
        <w:ind w:firstLine="720"/>
        <w:jc w:val="both"/>
        <w:rPr>
          <w:b/>
        </w:rPr>
      </w:pPr>
      <w:r>
        <w:rPr>
          <w:b/>
        </w:rPr>
        <w:t>Статья 15. Обращения граждан в органы местного самоуправления</w:t>
      </w:r>
    </w:p>
    <w:p w:rsidR="00534519" w:rsidRDefault="00534519" w:rsidP="00534519">
      <w:pPr>
        <w:ind w:firstLine="720"/>
        <w:jc w:val="both"/>
      </w:pPr>
    </w:p>
    <w:p w:rsidR="00534519" w:rsidRDefault="00534519" w:rsidP="00534519">
      <w:pPr>
        <w:ind w:firstLine="720"/>
        <w:jc w:val="both"/>
      </w:pPr>
      <w:r>
        <w:t xml:space="preserve">Граждане имеют право на коллективные и индивидуальные обращения в органы местного самоуправления Серебрянского сельсовета. </w:t>
      </w:r>
    </w:p>
    <w:p w:rsidR="00534519" w:rsidRDefault="00534519" w:rsidP="00534519">
      <w:pPr>
        <w:ind w:firstLine="720"/>
        <w:jc w:val="both"/>
      </w:pPr>
      <w: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534519" w:rsidRDefault="00534519" w:rsidP="00534519">
      <w:pPr>
        <w:ind w:firstLine="720"/>
        <w:jc w:val="both"/>
      </w:pPr>
      <w: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34519" w:rsidRDefault="00534519" w:rsidP="00534519">
      <w:pPr>
        <w:ind w:firstLine="720"/>
        <w:jc w:val="both"/>
        <w:rPr>
          <w:b/>
        </w:rPr>
      </w:pPr>
    </w:p>
    <w:p w:rsidR="00534519" w:rsidRDefault="00534519" w:rsidP="00534519">
      <w:pPr>
        <w:ind w:firstLine="720"/>
        <w:jc w:val="both"/>
        <w:rPr>
          <w:b/>
        </w:rPr>
      </w:pPr>
      <w:r>
        <w:rPr>
          <w:b/>
        </w:rPr>
        <w:t>Статья 16. Территориальное общественное самоуправление</w:t>
      </w:r>
    </w:p>
    <w:p w:rsidR="00534519" w:rsidRDefault="00534519" w:rsidP="00534519">
      <w:pPr>
        <w:ind w:firstLine="720"/>
        <w:jc w:val="both"/>
      </w:pPr>
    </w:p>
    <w:p w:rsidR="00534519" w:rsidRDefault="00534519" w:rsidP="00534519">
      <w:pPr>
        <w:ind w:firstLine="720"/>
        <w:jc w:val="both"/>
      </w:pPr>
      <w: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534519" w:rsidRDefault="00534519" w:rsidP="00534519">
      <w:pPr>
        <w:ind w:firstLine="72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34519" w:rsidRDefault="00534519" w:rsidP="00534519">
      <w:pPr>
        <w:autoSpaceDE w:val="0"/>
        <w:autoSpaceDN w:val="0"/>
        <w:adjustRightInd w:val="0"/>
        <w:ind w:firstLine="720"/>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534519" w:rsidRDefault="00534519" w:rsidP="00534519">
      <w:pPr>
        <w:ind w:firstLine="720"/>
        <w:jc w:val="both"/>
      </w:pPr>
    </w:p>
    <w:p w:rsidR="00534519" w:rsidRDefault="00534519" w:rsidP="00534519">
      <w:pPr>
        <w:ind w:firstLine="720"/>
        <w:jc w:val="both"/>
        <w:rPr>
          <w:b/>
        </w:rPr>
      </w:pPr>
      <w:r>
        <w:rPr>
          <w:b/>
        </w:rPr>
        <w:t>Статья 17. Другие формы непосредственного участия населения в осуществлении местного самоуправления</w:t>
      </w:r>
    </w:p>
    <w:p w:rsidR="00534519" w:rsidRDefault="00534519" w:rsidP="00534519">
      <w:pPr>
        <w:ind w:firstLine="720"/>
        <w:jc w:val="both"/>
      </w:pPr>
    </w:p>
    <w:p w:rsidR="00534519" w:rsidRDefault="00534519" w:rsidP="00534519">
      <w:pPr>
        <w:ind w:firstLine="720"/>
        <w:jc w:val="both"/>
      </w:pPr>
      <w: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534519" w:rsidRDefault="00534519" w:rsidP="00534519">
      <w:pPr>
        <w:ind w:firstLine="720"/>
        <w:jc w:val="both"/>
      </w:pPr>
    </w:p>
    <w:p w:rsidR="00534519" w:rsidRDefault="00534519" w:rsidP="00534519">
      <w:pPr>
        <w:ind w:firstLine="720"/>
        <w:jc w:val="both"/>
        <w:rPr>
          <w:b/>
        </w:rPr>
      </w:pPr>
      <w:r>
        <w:rPr>
          <w:b/>
        </w:rPr>
        <w:t>ГЛАВА 3. ОРГАНЫ И ДОЛЖНОСТНЫЕ ЛИЦА МЕСТНОГО САМОУПРАВЛЕНИЯ</w:t>
      </w:r>
    </w:p>
    <w:p w:rsidR="00534519" w:rsidRDefault="00534519" w:rsidP="00534519">
      <w:pPr>
        <w:ind w:firstLine="720"/>
        <w:jc w:val="both"/>
      </w:pPr>
    </w:p>
    <w:p w:rsidR="00534519" w:rsidRDefault="00534519" w:rsidP="00534519">
      <w:pPr>
        <w:ind w:firstLine="720"/>
        <w:jc w:val="both"/>
        <w:rPr>
          <w:b/>
        </w:rPr>
      </w:pPr>
      <w:r>
        <w:rPr>
          <w:b/>
        </w:rPr>
        <w:t>Статья 18. Совет депутатов</w:t>
      </w:r>
    </w:p>
    <w:p w:rsidR="00534519" w:rsidRDefault="00534519" w:rsidP="00534519">
      <w:pPr>
        <w:ind w:firstLine="720"/>
        <w:jc w:val="both"/>
      </w:pPr>
    </w:p>
    <w:p w:rsidR="00534519" w:rsidRDefault="00534519" w:rsidP="00534519">
      <w:pPr>
        <w:ind w:firstLine="720"/>
        <w:jc w:val="both"/>
      </w:pPr>
      <w:r>
        <w:lastRenderedPageBreak/>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r>
        <w:rPr>
          <w:rStyle w:val="afffc"/>
        </w:rPr>
        <w:footnoteReference w:id="4"/>
      </w:r>
      <w:r>
        <w:t>.</w:t>
      </w:r>
    </w:p>
    <w:p w:rsidR="00534519" w:rsidRDefault="00534519" w:rsidP="00534519">
      <w:pPr>
        <w:ind w:firstLine="720"/>
        <w:jc w:val="both"/>
      </w:pPr>
      <w:r>
        <w:t>2. Срок полномочий Совета депутатов – 5 лет.</w:t>
      </w:r>
    </w:p>
    <w:p w:rsidR="00534519" w:rsidRDefault="00534519" w:rsidP="00534519">
      <w:pPr>
        <w:ind w:firstLine="720"/>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534519" w:rsidRDefault="00534519" w:rsidP="00534519">
      <w:pPr>
        <w:ind w:firstLine="720"/>
        <w:jc w:val="both"/>
      </w:pPr>
      <w: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534519" w:rsidRDefault="00534519" w:rsidP="00534519">
      <w:pPr>
        <w:ind w:firstLine="720"/>
        <w:jc w:val="both"/>
      </w:pPr>
      <w: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534519" w:rsidRDefault="00534519" w:rsidP="00534519">
      <w:pPr>
        <w:ind w:firstLine="720"/>
        <w:jc w:val="both"/>
      </w:pPr>
      <w:r>
        <w:t>6. Первое заседание вновь избранного Совета депутатов созывает и ведет глава поселения.</w:t>
      </w:r>
    </w:p>
    <w:p w:rsidR="00534519" w:rsidRDefault="00534519" w:rsidP="00534519">
      <w:pPr>
        <w:ind w:firstLine="720"/>
        <w:jc w:val="both"/>
      </w:pPr>
      <w:r>
        <w:t>7. Совет депутатов не обладает правами юридического лица.</w:t>
      </w:r>
    </w:p>
    <w:p w:rsidR="00534519" w:rsidRDefault="00534519" w:rsidP="00534519">
      <w:pPr>
        <w:ind w:firstLine="720"/>
        <w:jc w:val="both"/>
      </w:pPr>
    </w:p>
    <w:p w:rsidR="00534519" w:rsidRDefault="00534519" w:rsidP="00534519">
      <w:pPr>
        <w:ind w:firstLine="720"/>
        <w:jc w:val="both"/>
        <w:rPr>
          <w:b/>
        </w:rPr>
      </w:pPr>
      <w:r>
        <w:rPr>
          <w:b/>
        </w:rPr>
        <w:t>Статья 19. Полномочия Совета депутатов</w:t>
      </w:r>
    </w:p>
    <w:p w:rsidR="00534519" w:rsidRDefault="00534519" w:rsidP="00534519">
      <w:pPr>
        <w:ind w:firstLine="720"/>
        <w:jc w:val="both"/>
      </w:pPr>
    </w:p>
    <w:p w:rsidR="00534519" w:rsidRDefault="00534519" w:rsidP="00534519">
      <w:pPr>
        <w:ind w:firstLine="720"/>
        <w:jc w:val="both"/>
      </w:pPr>
      <w:r>
        <w:t>1. К полномочиям Совета депутатов относятся:</w:t>
      </w:r>
    </w:p>
    <w:p w:rsidR="00534519" w:rsidRDefault="00534519" w:rsidP="00534519">
      <w:pPr>
        <w:ind w:firstLine="720"/>
        <w:jc w:val="both"/>
      </w:pPr>
      <w:r>
        <w:t>1) принятие устава муниципального образования и внесение в него изменений и дополнений;</w:t>
      </w:r>
    </w:p>
    <w:p w:rsidR="00534519" w:rsidRDefault="00534519" w:rsidP="00534519">
      <w:pPr>
        <w:ind w:firstLine="720"/>
        <w:jc w:val="both"/>
      </w:pPr>
      <w:r>
        <w:t>2) утверждение местного бюджета и отчета о его исполнении;</w:t>
      </w:r>
    </w:p>
    <w:p w:rsidR="00534519" w:rsidRDefault="00534519" w:rsidP="00534519">
      <w:pPr>
        <w:ind w:firstLine="72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534519" w:rsidRDefault="00534519" w:rsidP="00534519">
      <w:pPr>
        <w:ind w:firstLine="720"/>
        <w:jc w:val="both"/>
      </w:pPr>
      <w:r>
        <w:t>4) утверждение стратегии социально-экономического развития муниципального образования;</w:t>
      </w:r>
    </w:p>
    <w:p w:rsidR="00534519" w:rsidRDefault="00534519" w:rsidP="00534519">
      <w:pPr>
        <w:ind w:firstLine="720"/>
        <w:jc w:val="both"/>
      </w:pPr>
      <w:r>
        <w:t>5) определение порядка управления и распоряжения имуществом, находящимся в муниципальной собственности;</w:t>
      </w:r>
    </w:p>
    <w:p w:rsidR="00534519" w:rsidRDefault="00534519" w:rsidP="00534519">
      <w:pPr>
        <w:ind w:firstLine="72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34519" w:rsidRDefault="00534519" w:rsidP="00534519">
      <w:pPr>
        <w:ind w:firstLine="720"/>
        <w:jc w:val="both"/>
      </w:pPr>
      <w:r>
        <w:t>7) определение порядка участия муниципального образования в организациях межмуниципального сотрудничества;</w:t>
      </w:r>
    </w:p>
    <w:p w:rsidR="00534519" w:rsidRDefault="00534519" w:rsidP="00534519">
      <w:pPr>
        <w:ind w:firstLine="720"/>
        <w:jc w:val="both"/>
      </w:pPr>
      <w:r>
        <w:t>8) определение порядка материально-технического и организационного обеспечения деятельности органов местного самоуправления;</w:t>
      </w:r>
    </w:p>
    <w:p w:rsidR="00534519" w:rsidRDefault="00534519" w:rsidP="00534519">
      <w:pPr>
        <w:ind w:firstLine="72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34519" w:rsidRDefault="00534519" w:rsidP="00534519">
      <w:pPr>
        <w:ind w:firstLine="720"/>
        <w:jc w:val="both"/>
      </w:pPr>
      <w:r>
        <w:t>10) принятие решения об удалении Главы муниципального образования в отставку;</w:t>
      </w:r>
    </w:p>
    <w:p w:rsidR="00534519" w:rsidRDefault="00534519" w:rsidP="00534519">
      <w:pPr>
        <w:ind w:firstLine="720"/>
        <w:jc w:val="both"/>
      </w:pPr>
      <w:r>
        <w:t>11) принятие решения о проведении местного референдума, о назначении опроса граждан;</w:t>
      </w:r>
    </w:p>
    <w:p w:rsidR="00534519" w:rsidRDefault="00534519" w:rsidP="00534519">
      <w:pPr>
        <w:ind w:firstLine="720"/>
        <w:jc w:val="both"/>
      </w:pPr>
      <w:r>
        <w:t>13) назначение голосования по вопросам изменения границ Серебрянского сельсовета, преобразования поселения;</w:t>
      </w:r>
    </w:p>
    <w:p w:rsidR="00534519" w:rsidRDefault="00534519" w:rsidP="00534519">
      <w:pPr>
        <w:ind w:firstLine="720"/>
        <w:jc w:val="both"/>
      </w:pPr>
      <w:r>
        <w:t>14) утверждение структуры администрации по представлению главы поселения;</w:t>
      </w:r>
    </w:p>
    <w:p w:rsidR="00534519" w:rsidRDefault="00534519" w:rsidP="00534519">
      <w:pPr>
        <w:ind w:firstLine="720"/>
        <w:jc w:val="both"/>
      </w:pPr>
      <w:r>
        <w:t>15) осуществление права законодательной инициативы в Законодательном Собрании Новосибирской области;</w:t>
      </w:r>
    </w:p>
    <w:p w:rsidR="00534519" w:rsidRDefault="00534519" w:rsidP="00534519">
      <w:pPr>
        <w:ind w:firstLine="720"/>
        <w:jc w:val="both"/>
      </w:pPr>
      <w:r>
        <w:t xml:space="preserve">16) принятие решения о передаче органам местного самоуправления Чулымского  района части полномочий органов местного самоуправления Серебрянского сельсовета за </w:t>
      </w:r>
      <w:r>
        <w:lastRenderedPageBreak/>
        <w:t>счет межбюджетных трансфертов, предоставляемых из местного бюджета Серебрянского сельсовета в бюджет Чулымского  района;</w:t>
      </w:r>
    </w:p>
    <w:p w:rsidR="00534519" w:rsidRDefault="00534519" w:rsidP="00534519">
      <w:pPr>
        <w:ind w:firstLine="720"/>
        <w:jc w:val="both"/>
      </w:pPr>
      <w: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534519" w:rsidRDefault="00534519" w:rsidP="00534519">
      <w:pPr>
        <w:ind w:firstLine="720"/>
        <w:jc w:val="both"/>
      </w:pPr>
      <w:r>
        <w:t>18)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34519" w:rsidRDefault="00534519" w:rsidP="00534519">
      <w:pPr>
        <w:ind w:firstLine="720"/>
        <w:jc w:val="both"/>
      </w:pPr>
      <w:r>
        <w:t>19)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534519" w:rsidRDefault="00534519" w:rsidP="00534519">
      <w:pPr>
        <w:ind w:firstLine="720"/>
        <w:jc w:val="both"/>
      </w:pPr>
      <w:r>
        <w:t>20) утверждение правил благоустройства территории поселения;</w:t>
      </w:r>
    </w:p>
    <w:p w:rsidR="00534519" w:rsidRDefault="00534519" w:rsidP="00534519">
      <w:pPr>
        <w:ind w:firstLine="720"/>
        <w:jc w:val="both"/>
      </w:pPr>
      <w:r>
        <w:t xml:space="preserve">21) установление порядка проведения конкурса по отбору кандидатур на должность главы муниципального образования; </w:t>
      </w:r>
    </w:p>
    <w:p w:rsidR="00534519" w:rsidRDefault="00534519" w:rsidP="00534519">
      <w:pPr>
        <w:ind w:firstLine="720"/>
        <w:jc w:val="both"/>
      </w:pPr>
      <w:r>
        <w:t>22)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534519" w:rsidRDefault="00534519" w:rsidP="00534519">
      <w:pPr>
        <w:ind w:firstLine="720"/>
        <w:jc w:val="both"/>
      </w:pPr>
      <w:r>
        <w:t>23) избрание Главы поселения из числа кандидатов, представленных конкурсной комиссией по результатам конкурса;</w:t>
      </w:r>
    </w:p>
    <w:p w:rsidR="00534519" w:rsidRDefault="00534519" w:rsidP="00534519">
      <w:pPr>
        <w:ind w:firstLine="720"/>
        <w:jc w:val="both"/>
      </w:pPr>
      <w: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534519" w:rsidRDefault="00534519" w:rsidP="00534519">
      <w:pPr>
        <w:ind w:firstLine="720"/>
        <w:jc w:val="both"/>
      </w:pPr>
    </w:p>
    <w:p w:rsidR="00534519" w:rsidRDefault="00534519" w:rsidP="00534519">
      <w:pPr>
        <w:ind w:firstLine="720"/>
        <w:jc w:val="both"/>
        <w:rPr>
          <w:b/>
        </w:rPr>
      </w:pPr>
      <w:r>
        <w:rPr>
          <w:b/>
        </w:rPr>
        <w:t>Статья 20. Правовые акты Совета депутатов</w:t>
      </w:r>
    </w:p>
    <w:p w:rsidR="00534519" w:rsidRDefault="00534519" w:rsidP="00534519">
      <w:pPr>
        <w:ind w:firstLine="720"/>
        <w:jc w:val="both"/>
      </w:pPr>
    </w:p>
    <w:p w:rsidR="00534519" w:rsidRDefault="00534519" w:rsidP="00534519">
      <w:pPr>
        <w:ind w:firstLine="720"/>
        <w:jc w:val="both"/>
      </w:pPr>
      <w: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Серебрянского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534519" w:rsidRDefault="00534519" w:rsidP="00534519">
      <w:pPr>
        <w:ind w:firstLine="720"/>
        <w:jc w:val="both"/>
      </w:pPr>
      <w: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534519" w:rsidRDefault="00534519" w:rsidP="00534519">
      <w:pPr>
        <w:ind w:firstLine="720"/>
        <w:jc w:val="both"/>
      </w:pPr>
      <w:r>
        <w:t>Совет депутатов принимает решения на своих заседаниях в порядке, установленном Советом депутатов и настоящим Уставом.</w:t>
      </w:r>
    </w:p>
    <w:p w:rsidR="00534519" w:rsidRDefault="00534519" w:rsidP="00534519">
      <w:pPr>
        <w:ind w:firstLine="720"/>
        <w:jc w:val="both"/>
      </w:pPr>
      <w: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534519" w:rsidRDefault="00534519" w:rsidP="00534519">
      <w:pPr>
        <w:ind w:firstLine="720"/>
        <w:jc w:val="both"/>
      </w:pPr>
      <w: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534519" w:rsidRDefault="00534519" w:rsidP="00534519">
      <w:pPr>
        <w:ind w:firstLine="720"/>
        <w:jc w:val="both"/>
      </w:pPr>
      <w:r>
        <w:t xml:space="preserve">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w:t>
      </w:r>
      <w:r>
        <w:lastRenderedPageBreak/>
        <w:t>депутатов Совета, он подлежит подписанию Главой муниципального образования в течение семи дней и обнародованию.</w:t>
      </w:r>
    </w:p>
    <w:p w:rsidR="00534519" w:rsidRDefault="00534519" w:rsidP="00534519">
      <w:pPr>
        <w:ind w:firstLine="720"/>
        <w:jc w:val="both"/>
      </w:pPr>
      <w: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534519" w:rsidRDefault="00534519" w:rsidP="00534519">
      <w:pPr>
        <w:ind w:firstLine="720"/>
        <w:jc w:val="both"/>
      </w:pPr>
      <w:r>
        <w:t>5. Решение Совета депутатов о самороспуске принимается большинством голосов от установленного числа депутатов Совета депутатов.</w:t>
      </w:r>
    </w:p>
    <w:p w:rsidR="00534519" w:rsidRDefault="00534519" w:rsidP="00534519">
      <w:pPr>
        <w:ind w:firstLine="720"/>
        <w:jc w:val="both"/>
      </w:pPr>
    </w:p>
    <w:p w:rsidR="00534519" w:rsidRDefault="00534519" w:rsidP="00534519">
      <w:pPr>
        <w:ind w:firstLine="720"/>
        <w:jc w:val="both"/>
        <w:rPr>
          <w:b/>
        </w:rPr>
      </w:pPr>
      <w:r>
        <w:rPr>
          <w:b/>
        </w:rPr>
        <w:t>Статья 21. Депутат Совета депутатов</w:t>
      </w:r>
    </w:p>
    <w:p w:rsidR="00534519" w:rsidRDefault="00534519" w:rsidP="00534519">
      <w:pPr>
        <w:ind w:firstLine="720"/>
        <w:jc w:val="both"/>
      </w:pPr>
    </w:p>
    <w:p w:rsidR="00534519" w:rsidRDefault="00534519" w:rsidP="00534519">
      <w:pPr>
        <w:ind w:firstLine="720"/>
        <w:jc w:val="both"/>
      </w:pPr>
      <w: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534519" w:rsidRDefault="00534519" w:rsidP="00534519">
      <w:pPr>
        <w:ind w:firstLine="720"/>
        <w:jc w:val="both"/>
      </w:pPr>
      <w:r>
        <w:t>2. Ни один депутат Совета депутатов не осуществляет свои полномочия на постоянной основе.</w:t>
      </w:r>
    </w:p>
    <w:p w:rsidR="00534519" w:rsidRDefault="00534519" w:rsidP="00534519">
      <w:pPr>
        <w:ind w:firstLine="720"/>
        <w:jc w:val="both"/>
      </w:pPr>
      <w: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534519" w:rsidRDefault="00534519" w:rsidP="00534519">
      <w:pPr>
        <w:ind w:firstLine="720"/>
        <w:jc w:val="both"/>
      </w:pPr>
      <w: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4519" w:rsidRDefault="00534519" w:rsidP="00534519">
      <w:pPr>
        <w:ind w:firstLine="720"/>
        <w:jc w:val="both"/>
      </w:pPr>
      <w:r>
        <w:t>5. Полномочия депутата прекращаются досрочно в случае:</w:t>
      </w:r>
    </w:p>
    <w:p w:rsidR="00534519" w:rsidRDefault="00534519" w:rsidP="00534519">
      <w:pPr>
        <w:ind w:firstLine="720"/>
        <w:jc w:val="both"/>
      </w:pPr>
      <w:r>
        <w:t>1) смерти;</w:t>
      </w:r>
    </w:p>
    <w:p w:rsidR="00534519" w:rsidRDefault="00534519" w:rsidP="00534519">
      <w:pPr>
        <w:ind w:firstLine="720"/>
        <w:jc w:val="both"/>
      </w:pPr>
      <w:r>
        <w:t>2) отставки по собственному желанию;</w:t>
      </w:r>
    </w:p>
    <w:p w:rsidR="00534519" w:rsidRDefault="00534519" w:rsidP="00534519">
      <w:pPr>
        <w:ind w:firstLine="720"/>
        <w:jc w:val="both"/>
      </w:pPr>
      <w:r>
        <w:t>3) признания судом недееспособным или ограниченно дееспособным;</w:t>
      </w:r>
    </w:p>
    <w:p w:rsidR="00534519" w:rsidRDefault="00534519" w:rsidP="00534519">
      <w:pPr>
        <w:ind w:firstLine="720"/>
        <w:jc w:val="both"/>
      </w:pPr>
      <w:r>
        <w:t>4) признания судом безвестно отсутствующим или объявления умершим;</w:t>
      </w:r>
    </w:p>
    <w:p w:rsidR="00534519" w:rsidRDefault="00534519" w:rsidP="00534519">
      <w:pPr>
        <w:ind w:firstLine="720"/>
        <w:jc w:val="both"/>
      </w:pPr>
      <w:r>
        <w:t>5) вступления в отношении его в законную силу обвинительного приговора суда;</w:t>
      </w:r>
    </w:p>
    <w:p w:rsidR="00534519" w:rsidRDefault="00534519" w:rsidP="00534519">
      <w:pPr>
        <w:ind w:firstLine="720"/>
        <w:jc w:val="both"/>
      </w:pPr>
      <w:r>
        <w:t>6) выезда за пределы Российской Федерации на постоянное место жительства;</w:t>
      </w:r>
    </w:p>
    <w:p w:rsidR="00534519" w:rsidRDefault="00534519" w:rsidP="00534519">
      <w:pPr>
        <w:ind w:firstLine="72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34519" w:rsidRDefault="00534519" w:rsidP="00534519">
      <w:pPr>
        <w:ind w:firstLine="720"/>
        <w:jc w:val="both"/>
      </w:pPr>
      <w:r>
        <w:t>8) отзыва избирателями;</w:t>
      </w:r>
    </w:p>
    <w:p w:rsidR="00534519" w:rsidRDefault="00534519" w:rsidP="00534519">
      <w:pPr>
        <w:ind w:firstLine="720"/>
        <w:jc w:val="both"/>
      </w:pPr>
      <w:r>
        <w:t>9) досрочного прекращения полномочий Совета депутатов;</w:t>
      </w:r>
    </w:p>
    <w:p w:rsidR="00534519" w:rsidRDefault="00534519" w:rsidP="00534519">
      <w:pPr>
        <w:ind w:firstLine="720"/>
        <w:jc w:val="both"/>
      </w:pPr>
      <w:r>
        <w:lastRenderedPageBreak/>
        <w:t>10) призыва на военную службу или направления на заменяющую ее альтернативную гражданскую службу;</w:t>
      </w:r>
    </w:p>
    <w:p w:rsidR="00534519" w:rsidRDefault="00534519" w:rsidP="00534519">
      <w:pPr>
        <w:ind w:firstLine="720"/>
        <w:jc w:val="both"/>
      </w:pPr>
      <w: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534519" w:rsidRDefault="00534519" w:rsidP="00534519">
      <w:pPr>
        <w:pStyle w:val="af"/>
        <w:ind w:firstLine="709"/>
        <w:jc w:val="both"/>
        <w:rPr>
          <w:i/>
          <w:color w:val="FF0000"/>
          <w:sz w:val="24"/>
          <w:szCs w:val="24"/>
        </w:rPr>
      </w:pPr>
      <w:r>
        <w:rPr>
          <w:sz w:val="24"/>
          <w:szCs w:val="24"/>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534519" w:rsidRDefault="00534519" w:rsidP="00534519">
      <w:pPr>
        <w:ind w:firstLine="720"/>
        <w:jc w:val="both"/>
      </w:pPr>
      <w: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534519" w:rsidRDefault="00534519" w:rsidP="00534519">
      <w:pPr>
        <w:ind w:firstLine="720"/>
        <w:jc w:val="both"/>
      </w:pPr>
    </w:p>
    <w:p w:rsidR="00534519" w:rsidRDefault="00534519" w:rsidP="00534519">
      <w:pPr>
        <w:ind w:firstLine="720"/>
        <w:jc w:val="both"/>
        <w:rPr>
          <w:b/>
        </w:rPr>
      </w:pPr>
      <w:r>
        <w:rPr>
          <w:b/>
        </w:rPr>
        <w:t>Статья 22. Основные гарантии деятельности депутата Совета депутатов, Главы муниципального образования</w:t>
      </w:r>
    </w:p>
    <w:p w:rsidR="00534519" w:rsidRDefault="00534519" w:rsidP="00534519">
      <w:pPr>
        <w:ind w:firstLine="720"/>
        <w:jc w:val="both"/>
      </w:pPr>
    </w:p>
    <w:p w:rsidR="00534519" w:rsidRDefault="00534519" w:rsidP="00534519">
      <w:pPr>
        <w:ind w:firstLine="720"/>
        <w:jc w:val="both"/>
      </w:pPr>
      <w: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534519" w:rsidRDefault="00534519" w:rsidP="00534519">
      <w:pPr>
        <w:ind w:firstLine="720"/>
        <w:jc w:val="both"/>
      </w:pPr>
      <w:r>
        <w:t>2. Депутат Совета депутатов осуществляет свою деятельность в следующих формах:</w:t>
      </w:r>
    </w:p>
    <w:p w:rsidR="00534519" w:rsidRDefault="00534519" w:rsidP="00534519">
      <w:pPr>
        <w:ind w:firstLine="720"/>
        <w:jc w:val="both"/>
      </w:pPr>
      <w:r>
        <w:t>1) участвует в сессиях, работе постоянных комиссий, рабочих групп Совета депутатов;</w:t>
      </w:r>
    </w:p>
    <w:p w:rsidR="00534519" w:rsidRDefault="00534519" w:rsidP="00534519">
      <w:pPr>
        <w:ind w:firstLine="720"/>
        <w:jc w:val="both"/>
      </w:pPr>
      <w:r>
        <w:t>2) вносит на рассмотрение Совета депутатов проекты муниципальных актов;</w:t>
      </w:r>
    </w:p>
    <w:p w:rsidR="00534519" w:rsidRDefault="00534519" w:rsidP="00534519">
      <w:pPr>
        <w:ind w:firstLine="720"/>
        <w:jc w:val="both"/>
      </w:pPr>
      <w:r>
        <w:t>3) в иных формах, в соответствии с действующим законодательством.</w:t>
      </w:r>
    </w:p>
    <w:p w:rsidR="00534519" w:rsidRDefault="00534519" w:rsidP="00534519">
      <w:pPr>
        <w:ind w:firstLine="709"/>
        <w:jc w:val="both"/>
      </w:pPr>
      <w:r>
        <w:t>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534519" w:rsidRDefault="00534519" w:rsidP="00534519">
      <w:pPr>
        <w:ind w:firstLine="720"/>
        <w:jc w:val="both"/>
      </w:pPr>
    </w:p>
    <w:p w:rsidR="00534519" w:rsidRDefault="00534519" w:rsidP="00534519">
      <w:pPr>
        <w:ind w:firstLine="720"/>
        <w:jc w:val="both"/>
        <w:rPr>
          <w:b/>
        </w:rPr>
      </w:pPr>
      <w:r>
        <w:rPr>
          <w:b/>
        </w:rPr>
        <w:t>Статья 23. Председатель Совета депутатов</w:t>
      </w:r>
    </w:p>
    <w:p w:rsidR="00534519" w:rsidRDefault="00534519" w:rsidP="00534519">
      <w:pPr>
        <w:ind w:firstLine="720"/>
        <w:jc w:val="both"/>
      </w:pPr>
    </w:p>
    <w:p w:rsidR="00534519" w:rsidRDefault="00534519" w:rsidP="00534519">
      <w:pPr>
        <w:ind w:firstLine="720"/>
        <w:jc w:val="both"/>
      </w:pPr>
      <w:r>
        <w:lastRenderedPageBreak/>
        <w:t>1.</w:t>
      </w:r>
      <w:r>
        <w:rPr>
          <w:i/>
          <w:color w:val="FF0000"/>
        </w:rPr>
        <w:t xml:space="preserve"> </w:t>
      </w:r>
      <w: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r>
        <w:rPr>
          <w:rStyle w:val="afffc"/>
        </w:rPr>
        <w:footnoteReference w:id="5"/>
      </w:r>
    </w:p>
    <w:p w:rsidR="00534519" w:rsidRDefault="00534519" w:rsidP="00534519">
      <w:pPr>
        <w:ind w:firstLine="720"/>
        <w:jc w:val="both"/>
      </w:pPr>
      <w: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534519" w:rsidRDefault="00534519" w:rsidP="00534519">
      <w:pPr>
        <w:ind w:firstLine="720"/>
        <w:jc w:val="both"/>
      </w:pPr>
      <w:r>
        <w:t>3. Председатель Совета депутатов:</w:t>
      </w:r>
    </w:p>
    <w:p w:rsidR="00534519" w:rsidRDefault="00534519" w:rsidP="00534519">
      <w:pPr>
        <w:ind w:firstLine="720"/>
        <w:jc w:val="both"/>
      </w:pPr>
      <w: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534519" w:rsidRDefault="00534519" w:rsidP="00534519">
      <w:pPr>
        <w:ind w:firstLine="720"/>
        <w:jc w:val="both"/>
      </w:pPr>
      <w:r>
        <w:t>2) руководит подготовкой заседаний Совета депутатов и вопросов, выносимых на рассмотрение Совета депутатов;</w:t>
      </w:r>
    </w:p>
    <w:p w:rsidR="00534519" w:rsidRDefault="00534519" w:rsidP="00534519">
      <w:pPr>
        <w:ind w:firstLine="720"/>
        <w:jc w:val="both"/>
      </w:pPr>
      <w:r>
        <w:t>3) созывает и ведет заседания Совета депутатов, ведает его внутренним распорядком;</w:t>
      </w:r>
    </w:p>
    <w:p w:rsidR="00534519" w:rsidRDefault="00534519" w:rsidP="00534519">
      <w:pPr>
        <w:ind w:firstLine="720"/>
        <w:jc w:val="both"/>
      </w:pPr>
      <w:r>
        <w:t>4) принимает меры по обеспечению гласности и учету общественного мнения в работе Совета депутатов;</w:t>
      </w:r>
    </w:p>
    <w:p w:rsidR="00534519" w:rsidRDefault="00534519" w:rsidP="00534519">
      <w:pPr>
        <w:ind w:firstLine="720"/>
        <w:jc w:val="both"/>
      </w:pPr>
      <w:r>
        <w:t xml:space="preserve">5) подписывает протоколы заседаний, решения Совета депутатов; </w:t>
      </w:r>
    </w:p>
    <w:p w:rsidR="00534519" w:rsidRDefault="00534519" w:rsidP="00534519">
      <w:pPr>
        <w:ind w:firstLine="720"/>
        <w:jc w:val="both"/>
      </w:pPr>
      <w:r>
        <w:t xml:space="preserve">6) издает в пределах своих полномочий постановления и распоряжения по вопросам организации деятельности Совета депутатов; </w:t>
      </w:r>
    </w:p>
    <w:p w:rsidR="00534519" w:rsidRDefault="00534519" w:rsidP="00534519">
      <w:pPr>
        <w:ind w:firstLine="720"/>
        <w:jc w:val="both"/>
      </w:pPr>
      <w:r>
        <w:t>7) организует прием граждан, рассмотрение их обращений, заявлений и жалоб;</w:t>
      </w:r>
    </w:p>
    <w:p w:rsidR="00534519" w:rsidRDefault="00534519" w:rsidP="00534519">
      <w:pPr>
        <w:ind w:firstLine="720"/>
        <w:jc w:val="both"/>
      </w:pPr>
      <w:r>
        <w:t>8) открывает и закрывает счета Совета депутатов в банках и иных кредитных учреждениях;</w:t>
      </w:r>
    </w:p>
    <w:p w:rsidR="00534519" w:rsidRDefault="00534519" w:rsidP="00534519">
      <w:pPr>
        <w:ind w:firstLine="720"/>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534519" w:rsidRDefault="00534519" w:rsidP="00534519">
      <w:pPr>
        <w:ind w:firstLine="720"/>
        <w:jc w:val="both"/>
      </w:pPr>
      <w:r>
        <w:t>10) осуществляет иные полномочия в соответствии с настоящим Уставом и решениями Совета депутатов.</w:t>
      </w:r>
    </w:p>
    <w:p w:rsidR="00534519" w:rsidRDefault="00534519" w:rsidP="00534519">
      <w:pPr>
        <w:ind w:firstLine="720"/>
        <w:jc w:val="both"/>
      </w:pPr>
      <w:r>
        <w:t>4. Председатель Совета депутатов подотчетен Совету депутатов.</w:t>
      </w:r>
    </w:p>
    <w:p w:rsidR="00534519" w:rsidRDefault="00534519" w:rsidP="00534519">
      <w:pPr>
        <w:ind w:firstLine="720"/>
        <w:jc w:val="both"/>
      </w:pPr>
    </w:p>
    <w:p w:rsidR="00534519" w:rsidRDefault="00534519" w:rsidP="00534519">
      <w:pPr>
        <w:ind w:firstLine="720"/>
        <w:jc w:val="both"/>
        <w:rPr>
          <w:b/>
        </w:rPr>
      </w:pPr>
      <w:r>
        <w:rPr>
          <w:b/>
        </w:rPr>
        <w:t>Статья 24. Заместитель председателя Совета депутатов</w:t>
      </w:r>
    </w:p>
    <w:p w:rsidR="00534519" w:rsidRDefault="00534519" w:rsidP="00534519">
      <w:pPr>
        <w:ind w:firstLine="720"/>
        <w:jc w:val="both"/>
      </w:pPr>
    </w:p>
    <w:p w:rsidR="00534519" w:rsidRDefault="00534519" w:rsidP="00534519">
      <w:pPr>
        <w:ind w:firstLine="720"/>
        <w:jc w:val="both"/>
      </w:pPr>
      <w: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534519" w:rsidRDefault="00534519" w:rsidP="00534519">
      <w:pPr>
        <w:ind w:firstLine="720"/>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534519" w:rsidRDefault="00534519" w:rsidP="00534519">
      <w:pPr>
        <w:ind w:firstLine="720"/>
        <w:jc w:val="both"/>
      </w:pPr>
      <w: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534519" w:rsidRDefault="00534519" w:rsidP="00534519">
      <w:pPr>
        <w:ind w:firstLine="720"/>
        <w:jc w:val="both"/>
      </w:pPr>
    </w:p>
    <w:p w:rsidR="00534519" w:rsidRDefault="00534519" w:rsidP="00534519">
      <w:pPr>
        <w:ind w:firstLine="720"/>
        <w:jc w:val="both"/>
        <w:rPr>
          <w:b/>
        </w:rPr>
      </w:pPr>
      <w:r>
        <w:rPr>
          <w:b/>
        </w:rPr>
        <w:t>Статья 25. Досрочное прекращение полномочий Совета депутатов</w:t>
      </w:r>
    </w:p>
    <w:p w:rsidR="00534519" w:rsidRDefault="00534519" w:rsidP="00534519">
      <w:pPr>
        <w:ind w:firstLine="720"/>
        <w:jc w:val="both"/>
      </w:pPr>
    </w:p>
    <w:p w:rsidR="00534519" w:rsidRDefault="00534519" w:rsidP="00534519">
      <w:pPr>
        <w:ind w:firstLine="720"/>
        <w:jc w:val="both"/>
      </w:pPr>
      <w: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534519" w:rsidRDefault="00534519" w:rsidP="00534519">
      <w:pPr>
        <w:ind w:firstLine="720"/>
        <w:jc w:val="both"/>
      </w:pPr>
      <w:r>
        <w:t>1) вступления в силу закона Новосибирской области о роспуске Совета депутатов;</w:t>
      </w:r>
    </w:p>
    <w:p w:rsidR="00534519" w:rsidRDefault="00534519" w:rsidP="00534519">
      <w:pPr>
        <w:ind w:firstLine="720"/>
        <w:jc w:val="both"/>
      </w:pPr>
      <w:r>
        <w:t>2) принятия Советом депутатов решения о самороспуске в порядке, установленном настоящим Уставом;</w:t>
      </w:r>
    </w:p>
    <w:p w:rsidR="00534519" w:rsidRDefault="00534519" w:rsidP="00534519">
      <w:pPr>
        <w:ind w:firstLine="720"/>
        <w:jc w:val="both"/>
      </w:pPr>
      <w:r>
        <w:lastRenderedPageBreak/>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534519" w:rsidRDefault="00534519" w:rsidP="00534519">
      <w:pPr>
        <w:ind w:firstLine="720"/>
        <w:jc w:val="both"/>
      </w:pPr>
      <w:r>
        <w:t>4) преобразования Серебрянского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34519" w:rsidRDefault="00534519" w:rsidP="00534519">
      <w:pPr>
        <w:ind w:firstLine="720"/>
        <w:jc w:val="both"/>
      </w:pPr>
      <w:r>
        <w:t>5) в случае утраты поселением статуса муниципального образования в связи с его объединением с городским округом;</w:t>
      </w:r>
    </w:p>
    <w:p w:rsidR="00534519" w:rsidRDefault="00534519" w:rsidP="00534519">
      <w:pPr>
        <w:ind w:firstLine="720"/>
        <w:jc w:val="both"/>
      </w:pPr>
      <w: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34519" w:rsidRDefault="00534519" w:rsidP="00534519">
      <w:pPr>
        <w:ind w:firstLine="720"/>
        <w:jc w:val="both"/>
      </w:pPr>
      <w: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534519" w:rsidRDefault="00534519" w:rsidP="00534519">
      <w:pPr>
        <w:ind w:firstLine="720"/>
        <w:jc w:val="both"/>
      </w:pPr>
      <w:r>
        <w:t xml:space="preserve">2. Досрочное прекращение полномочий Совета депутатов влечет досрочное прекращение полномочий его депутатов. </w:t>
      </w:r>
    </w:p>
    <w:p w:rsidR="00534519" w:rsidRDefault="00534519" w:rsidP="00534519">
      <w:pPr>
        <w:ind w:firstLine="720"/>
        <w:jc w:val="both"/>
      </w:pPr>
      <w: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534519" w:rsidRDefault="00534519" w:rsidP="00534519">
      <w:pPr>
        <w:ind w:firstLine="720"/>
        <w:jc w:val="both"/>
      </w:pPr>
    </w:p>
    <w:p w:rsidR="00534519" w:rsidRDefault="00534519" w:rsidP="00534519">
      <w:pPr>
        <w:ind w:firstLine="720"/>
        <w:jc w:val="both"/>
        <w:rPr>
          <w:b/>
        </w:rPr>
      </w:pPr>
      <w:r>
        <w:rPr>
          <w:b/>
        </w:rPr>
        <w:t>Статья 26. Порядок самороспуска Совета депутатов</w:t>
      </w:r>
    </w:p>
    <w:p w:rsidR="00534519" w:rsidRDefault="00534519" w:rsidP="00534519">
      <w:pPr>
        <w:ind w:firstLine="720"/>
        <w:jc w:val="both"/>
      </w:pPr>
    </w:p>
    <w:p w:rsidR="00534519" w:rsidRDefault="00534519" w:rsidP="00534519">
      <w:pPr>
        <w:ind w:firstLine="720"/>
        <w:jc w:val="both"/>
      </w:pPr>
      <w:r>
        <w:t>1. Самороспуск Совета депутатов – досрочное прекращение осуществления Советом депутатов своих полномочий.</w:t>
      </w:r>
    </w:p>
    <w:p w:rsidR="00534519" w:rsidRDefault="00534519" w:rsidP="00534519">
      <w:pPr>
        <w:ind w:firstLine="720"/>
        <w:jc w:val="both"/>
      </w:pPr>
      <w: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534519" w:rsidRDefault="00534519" w:rsidP="00534519">
      <w:pPr>
        <w:ind w:firstLine="720"/>
        <w:jc w:val="both"/>
      </w:pPr>
      <w: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534519" w:rsidRDefault="00534519" w:rsidP="00534519">
      <w:pPr>
        <w:ind w:firstLine="720"/>
        <w:jc w:val="both"/>
      </w:pPr>
      <w: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534519" w:rsidRDefault="00534519" w:rsidP="00534519">
      <w:pPr>
        <w:ind w:firstLine="720"/>
        <w:jc w:val="both"/>
      </w:pPr>
      <w: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сельсовета.</w:t>
      </w:r>
    </w:p>
    <w:p w:rsidR="00534519" w:rsidRDefault="00534519" w:rsidP="00534519">
      <w:pPr>
        <w:ind w:firstLine="720"/>
        <w:jc w:val="both"/>
      </w:pPr>
    </w:p>
    <w:p w:rsidR="00534519" w:rsidRDefault="00534519" w:rsidP="00534519">
      <w:pPr>
        <w:ind w:firstLine="720"/>
        <w:jc w:val="both"/>
        <w:rPr>
          <w:b/>
        </w:rPr>
      </w:pPr>
      <w:r>
        <w:rPr>
          <w:b/>
        </w:rPr>
        <w:t>Статья 27. Глава поселения</w:t>
      </w:r>
    </w:p>
    <w:p w:rsidR="00534519" w:rsidRDefault="00534519" w:rsidP="00534519">
      <w:pPr>
        <w:ind w:firstLine="720"/>
        <w:jc w:val="both"/>
      </w:pPr>
    </w:p>
    <w:p w:rsidR="00534519" w:rsidRDefault="00534519" w:rsidP="00534519">
      <w:pPr>
        <w:ind w:firstLine="720"/>
        <w:jc w:val="both"/>
      </w:pPr>
      <w:r>
        <w:t>1. Глава поселения является высшим должностным лицом Серебрянского сельсовета</w:t>
      </w:r>
      <w:r>
        <w:footnoteReference w:customMarkFollows="1" w:id="6"/>
        <w:sym w:font="Symbol" w:char="002A"/>
      </w:r>
      <w:r>
        <w:t xml:space="preserve">. </w:t>
      </w:r>
    </w:p>
    <w:p w:rsidR="00534519" w:rsidRDefault="00534519" w:rsidP="00534519">
      <w:pPr>
        <w:autoSpaceDE w:val="0"/>
        <w:autoSpaceDN w:val="0"/>
        <w:adjustRightInd w:val="0"/>
        <w:ind w:firstLine="720"/>
        <w:jc w:val="both"/>
      </w:pPr>
      <w: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r>
        <w:rPr>
          <w:rStyle w:val="afffc"/>
        </w:rPr>
        <w:footnoteReference w:id="7"/>
      </w:r>
      <w:r>
        <w:t xml:space="preserve"> </w:t>
      </w:r>
    </w:p>
    <w:p w:rsidR="00534519" w:rsidRDefault="00534519" w:rsidP="00534519">
      <w:pPr>
        <w:autoSpaceDE w:val="0"/>
        <w:autoSpaceDN w:val="0"/>
        <w:adjustRightInd w:val="0"/>
        <w:ind w:firstLine="720"/>
        <w:jc w:val="both"/>
      </w:pPr>
      <w:r>
        <w:t xml:space="preserve">Порядок проведения конкурса по отбору кандидатур на должность Главы поселения, устанавливается Советом депутатов. </w:t>
      </w:r>
    </w:p>
    <w:p w:rsidR="00534519" w:rsidRDefault="00534519" w:rsidP="00534519">
      <w:pPr>
        <w:autoSpaceDE w:val="0"/>
        <w:autoSpaceDN w:val="0"/>
        <w:adjustRightInd w:val="0"/>
        <w:ind w:firstLine="720"/>
        <w:jc w:val="both"/>
      </w:pPr>
      <w: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34519" w:rsidRDefault="00534519" w:rsidP="00534519">
      <w:pPr>
        <w:autoSpaceDE w:val="0"/>
        <w:autoSpaceDN w:val="0"/>
        <w:adjustRightInd w:val="0"/>
        <w:ind w:firstLine="720"/>
        <w:jc w:val="both"/>
      </w:pPr>
      <w:r>
        <w:t>При формировании конкурсной комиссии половина ее членов назначается Советом депутатов, а другая половина – Главой Чулымского района Новосибирской области.</w:t>
      </w:r>
    </w:p>
    <w:p w:rsidR="00534519" w:rsidRDefault="00534519" w:rsidP="00534519">
      <w:pPr>
        <w:autoSpaceDE w:val="0"/>
        <w:autoSpaceDN w:val="0"/>
        <w:adjustRightInd w:val="0"/>
        <w:ind w:firstLine="720"/>
        <w:jc w:val="both"/>
      </w:pPr>
      <w:r>
        <w:lastRenderedPageBreak/>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534519" w:rsidRDefault="00534519" w:rsidP="00534519">
      <w:pPr>
        <w:ind w:firstLine="720"/>
        <w:jc w:val="both"/>
      </w:pPr>
      <w:r>
        <w:t>4. Глава поселения осуществляет свои полномочия на постоянной основе.</w:t>
      </w:r>
    </w:p>
    <w:p w:rsidR="00534519" w:rsidRDefault="00534519" w:rsidP="00534519">
      <w:pPr>
        <w:ind w:firstLine="720"/>
        <w:jc w:val="both"/>
      </w:pPr>
      <w:r>
        <w:t xml:space="preserve">5. Глава поселения: </w:t>
      </w:r>
    </w:p>
    <w:p w:rsidR="00534519" w:rsidRDefault="00534519" w:rsidP="00534519">
      <w:pPr>
        <w:ind w:firstLine="720"/>
        <w:jc w:val="both"/>
      </w:pPr>
      <w:r>
        <w:t>1) представляет Серебрянский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Серебрянского сельсовета;</w:t>
      </w:r>
    </w:p>
    <w:p w:rsidR="00534519" w:rsidRDefault="00534519" w:rsidP="00534519">
      <w:pPr>
        <w:ind w:firstLine="720"/>
        <w:jc w:val="both"/>
      </w:pPr>
      <w:r>
        <w:t>2) вносит в Совет депутатов проекты муниципальных правовых актов в порядке, установленном Советом депутатов;</w:t>
      </w:r>
    </w:p>
    <w:p w:rsidR="00534519" w:rsidRDefault="00534519" w:rsidP="00534519">
      <w:pPr>
        <w:ind w:firstLine="720"/>
        <w:jc w:val="both"/>
      </w:pPr>
      <w:r>
        <w:t>3) подписывает и обнародует в порядке, установленном настоящим Уставом, нормативные правовые акты, принятые Советом депутатов;</w:t>
      </w:r>
    </w:p>
    <w:p w:rsidR="00534519" w:rsidRDefault="00534519" w:rsidP="00534519">
      <w:pPr>
        <w:ind w:firstLine="720"/>
        <w:jc w:val="both"/>
      </w:pPr>
      <w:r>
        <w:t>4) издает в пределах своих полномочий правовые акты;</w:t>
      </w:r>
    </w:p>
    <w:p w:rsidR="00534519" w:rsidRDefault="00534519" w:rsidP="00534519">
      <w:pPr>
        <w:ind w:firstLine="720"/>
        <w:jc w:val="both"/>
      </w:pPr>
      <w:r>
        <w:t>5) вправе требовать созыва внеочередного заседания Совета депутатов;</w:t>
      </w:r>
    </w:p>
    <w:p w:rsidR="00534519" w:rsidRDefault="00534519" w:rsidP="00534519">
      <w:pPr>
        <w:ind w:firstLine="720"/>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534519" w:rsidRDefault="00534519" w:rsidP="00534519">
      <w:pPr>
        <w:ind w:firstLine="720"/>
        <w:jc w:val="both"/>
      </w:pPr>
      <w: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534519" w:rsidRDefault="00534519" w:rsidP="00534519">
      <w:pPr>
        <w:ind w:firstLine="720"/>
        <w:jc w:val="both"/>
      </w:pPr>
      <w:r>
        <w:t>8) утверждает положения о структурных подразделениях администрации, должностные инструкции работников администрации;</w:t>
      </w:r>
    </w:p>
    <w:p w:rsidR="00534519" w:rsidRDefault="00534519" w:rsidP="00534519">
      <w:pPr>
        <w:ind w:firstLine="720"/>
        <w:jc w:val="both"/>
      </w:pPr>
      <w: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Серебрянского сельсовета (за исключением средств по расходам, связанным с деятельностью Совета депутатов и депутатов);</w:t>
      </w:r>
    </w:p>
    <w:p w:rsidR="00534519" w:rsidRDefault="00534519" w:rsidP="00534519">
      <w:pPr>
        <w:ind w:firstLine="720"/>
        <w:jc w:val="both"/>
      </w:pPr>
      <w:r>
        <w:t>10) вносит в Совет депутатов на утверждение проект местного бюджета, планы и программы социально-экономического развития Серебрянского сельсовета, а также отчеты об их исполнении;</w:t>
      </w:r>
    </w:p>
    <w:p w:rsidR="00534519" w:rsidRDefault="00534519" w:rsidP="00534519">
      <w:pPr>
        <w:ind w:firstLine="720"/>
        <w:jc w:val="both"/>
      </w:pPr>
      <w:r>
        <w:t>11) назначает на должность и освобождает от должности заместителя главы администрации и иных работников администрации;</w:t>
      </w:r>
    </w:p>
    <w:p w:rsidR="00534519" w:rsidRDefault="00534519" w:rsidP="00534519">
      <w:pPr>
        <w:ind w:firstLine="720"/>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34519" w:rsidRDefault="00534519" w:rsidP="00534519">
      <w:pPr>
        <w:ind w:firstLine="720"/>
        <w:jc w:val="both"/>
      </w:pPr>
      <w: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34519" w:rsidRDefault="00534519" w:rsidP="00534519">
      <w:pPr>
        <w:ind w:firstLine="720"/>
        <w:jc w:val="both"/>
      </w:pPr>
      <w:r>
        <w:t xml:space="preserve">14) глава поселения предоставляет Совету депутатов Серебрянского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534519" w:rsidRDefault="00534519" w:rsidP="00534519">
      <w:pPr>
        <w:ind w:firstLine="720"/>
        <w:jc w:val="both"/>
      </w:pPr>
      <w: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534519" w:rsidRDefault="00534519" w:rsidP="00534519">
      <w:pPr>
        <w:ind w:firstLine="720"/>
        <w:jc w:val="both"/>
      </w:pPr>
      <w:r>
        <w:t xml:space="preserve">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w:t>
      </w:r>
      <w:r>
        <w:lastRenderedPageBreak/>
        <w:t>распоряжения местной администрации по вопросам организации работы местной администрации.</w:t>
      </w:r>
    </w:p>
    <w:p w:rsidR="00534519" w:rsidRDefault="00534519" w:rsidP="00534519">
      <w:pPr>
        <w:ind w:firstLine="720"/>
        <w:jc w:val="both"/>
      </w:pPr>
      <w: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534519" w:rsidRDefault="00534519" w:rsidP="00534519">
      <w:pPr>
        <w:ind w:firstLine="720"/>
        <w:jc w:val="both"/>
      </w:pPr>
      <w: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534519" w:rsidRDefault="00534519" w:rsidP="00534519">
      <w:pPr>
        <w:ind w:firstLine="720"/>
        <w:jc w:val="both"/>
      </w:pPr>
      <w: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534519" w:rsidRDefault="00534519" w:rsidP="00534519">
      <w:pPr>
        <w:ind w:firstLine="720"/>
        <w:jc w:val="both"/>
      </w:pPr>
      <w:r>
        <w:t>8. Глава поселения подконтролен и подотчетен населению Серебрянского сельсовета и Совету депутатов.</w:t>
      </w:r>
    </w:p>
    <w:p w:rsidR="00534519" w:rsidRDefault="00534519" w:rsidP="00534519">
      <w:pPr>
        <w:ind w:firstLine="720"/>
        <w:jc w:val="both"/>
      </w:pPr>
      <w: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4519" w:rsidRDefault="00534519" w:rsidP="00534519">
      <w:pPr>
        <w:ind w:firstLine="720"/>
        <w:jc w:val="both"/>
      </w:pPr>
    </w:p>
    <w:p w:rsidR="00534519" w:rsidRDefault="00534519" w:rsidP="00534519">
      <w:pPr>
        <w:ind w:firstLine="720"/>
        <w:jc w:val="both"/>
        <w:rPr>
          <w:b/>
        </w:rPr>
      </w:pPr>
      <w:r>
        <w:rPr>
          <w:b/>
        </w:rPr>
        <w:t>Статья 28. Досрочное прекращение полномочий главы поселения</w:t>
      </w:r>
    </w:p>
    <w:p w:rsidR="00534519" w:rsidRDefault="00534519" w:rsidP="00534519">
      <w:pPr>
        <w:ind w:firstLine="720"/>
        <w:jc w:val="both"/>
      </w:pPr>
    </w:p>
    <w:p w:rsidR="00534519" w:rsidRDefault="00534519" w:rsidP="00534519">
      <w:pPr>
        <w:ind w:firstLine="720"/>
        <w:jc w:val="both"/>
      </w:pPr>
      <w:r>
        <w:t>1. Полномочия главы поселения прекращаются досрочно в случае:</w:t>
      </w:r>
    </w:p>
    <w:p w:rsidR="00534519" w:rsidRDefault="00534519" w:rsidP="00534519">
      <w:pPr>
        <w:ind w:firstLine="720"/>
        <w:jc w:val="both"/>
      </w:pPr>
      <w:r>
        <w:t>1) смерти;</w:t>
      </w:r>
    </w:p>
    <w:p w:rsidR="00534519" w:rsidRDefault="00534519" w:rsidP="00534519">
      <w:pPr>
        <w:ind w:firstLine="720"/>
        <w:jc w:val="both"/>
      </w:pPr>
      <w:r>
        <w:t>2) отставки по собственному желанию;</w:t>
      </w:r>
    </w:p>
    <w:p w:rsidR="00534519" w:rsidRDefault="00534519" w:rsidP="00534519">
      <w:pPr>
        <w:ind w:firstLine="720"/>
        <w:jc w:val="both"/>
      </w:pPr>
      <w:r>
        <w:t>3) отрешения от должности Губернатором Новосибирской области в порядке и случаях, предусмотренных федеральным законодательством;</w:t>
      </w:r>
    </w:p>
    <w:p w:rsidR="00534519" w:rsidRDefault="00534519" w:rsidP="00534519">
      <w:pPr>
        <w:ind w:firstLine="720"/>
        <w:jc w:val="both"/>
      </w:pPr>
      <w:r>
        <w:t>4) признания судом недееспособным или ограниченно дееспособным;</w:t>
      </w:r>
    </w:p>
    <w:p w:rsidR="00534519" w:rsidRDefault="00534519" w:rsidP="00534519">
      <w:pPr>
        <w:ind w:firstLine="720"/>
        <w:jc w:val="both"/>
      </w:pPr>
      <w:r>
        <w:t>5) признания судом безвестно отсутствующим или объявления умершим;</w:t>
      </w:r>
    </w:p>
    <w:p w:rsidR="00534519" w:rsidRDefault="00534519" w:rsidP="00534519">
      <w:pPr>
        <w:ind w:firstLine="720"/>
        <w:jc w:val="both"/>
      </w:pPr>
      <w:r>
        <w:t>6) вступления в отношении его в законную силу обвинительного приговора суда;</w:t>
      </w:r>
    </w:p>
    <w:p w:rsidR="00534519" w:rsidRDefault="00534519" w:rsidP="00534519">
      <w:pPr>
        <w:ind w:firstLine="720"/>
        <w:jc w:val="both"/>
      </w:pPr>
      <w:r>
        <w:t>7) выезда за пределы Российской Федерации на постоянное место жительства;</w:t>
      </w:r>
    </w:p>
    <w:p w:rsidR="00534519" w:rsidRDefault="00534519" w:rsidP="00534519">
      <w:pPr>
        <w:ind w:firstLine="72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34519" w:rsidRDefault="00534519" w:rsidP="00534519">
      <w:pPr>
        <w:ind w:firstLine="720"/>
        <w:jc w:val="both"/>
      </w:pPr>
      <w:r>
        <w:t>9) отзыва избирателями;</w:t>
      </w:r>
    </w:p>
    <w:p w:rsidR="00534519" w:rsidRDefault="00534519" w:rsidP="00534519">
      <w:pPr>
        <w:ind w:firstLine="720"/>
        <w:jc w:val="both"/>
      </w:pPr>
      <w:r>
        <w:t>10) установленной в судебном порядке стойкой неспособности по состоянию здоровья осуществлять полномочия главы поселения;</w:t>
      </w:r>
    </w:p>
    <w:p w:rsidR="00534519" w:rsidRDefault="00534519" w:rsidP="00534519">
      <w:pPr>
        <w:ind w:firstLine="720"/>
        <w:jc w:val="both"/>
      </w:pPr>
      <w: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34519" w:rsidRDefault="00534519" w:rsidP="00534519">
      <w:pPr>
        <w:ind w:firstLine="720"/>
        <w:jc w:val="both"/>
      </w:pPr>
      <w:r>
        <w:lastRenderedPageBreak/>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534519" w:rsidRDefault="00534519" w:rsidP="00534519">
      <w:pPr>
        <w:ind w:firstLine="720"/>
        <w:jc w:val="both"/>
      </w:pPr>
      <w:r>
        <w:t>13) с утратой сельским поселением статуса муниципального образования в связи с его объединением с городским округом;</w:t>
      </w:r>
    </w:p>
    <w:p w:rsidR="00534519" w:rsidRDefault="00534519" w:rsidP="00534519">
      <w:pPr>
        <w:ind w:firstLine="720"/>
        <w:jc w:val="both"/>
      </w:pPr>
      <w: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534519" w:rsidRDefault="00534519" w:rsidP="00534519">
      <w:pPr>
        <w:ind w:firstLine="720"/>
        <w:jc w:val="both"/>
      </w:pPr>
      <w: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34519" w:rsidRDefault="00534519" w:rsidP="00534519">
      <w:pPr>
        <w:ind w:firstLine="72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534519" w:rsidRDefault="00534519" w:rsidP="00534519">
      <w:pPr>
        <w:ind w:firstLine="720"/>
        <w:jc w:val="both"/>
      </w:pPr>
      <w: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p>
    <w:p w:rsidR="00534519" w:rsidRDefault="00534519" w:rsidP="00534519">
      <w:pPr>
        <w:ind w:firstLine="720"/>
        <w:jc w:val="both"/>
        <w:rPr>
          <w:b/>
        </w:rPr>
      </w:pPr>
      <w:r>
        <w:rPr>
          <w:b/>
        </w:rPr>
        <w:t>Статья 29. Удаление главы поселения в отставку</w:t>
      </w:r>
    </w:p>
    <w:p w:rsidR="00534519" w:rsidRDefault="00534519" w:rsidP="00534519">
      <w:pPr>
        <w:ind w:firstLine="720"/>
        <w:jc w:val="both"/>
      </w:pPr>
    </w:p>
    <w:p w:rsidR="00534519" w:rsidRDefault="00534519" w:rsidP="00534519">
      <w:pPr>
        <w:ind w:firstLine="720"/>
        <w:jc w:val="both"/>
      </w:pPr>
      <w:r>
        <w:t>1. Совет депутатов Серебрянского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Серебрянского сельсовета или по инициативе Губернатора Новосибирской области.</w:t>
      </w:r>
    </w:p>
    <w:p w:rsidR="00534519" w:rsidRDefault="00534519" w:rsidP="00534519">
      <w:pPr>
        <w:ind w:firstLine="720"/>
        <w:jc w:val="both"/>
      </w:pPr>
      <w:r>
        <w:t>2. Основаниями для удаления главы поселения в отставку являются:</w:t>
      </w:r>
    </w:p>
    <w:p w:rsidR="00534519" w:rsidRDefault="00534519" w:rsidP="00534519">
      <w:pPr>
        <w:ind w:firstLine="720"/>
        <w:jc w:val="both"/>
      </w:pPr>
      <w: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534519" w:rsidRDefault="00534519" w:rsidP="00534519">
      <w:pPr>
        <w:ind w:firstLine="72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534519" w:rsidRDefault="00534519" w:rsidP="00534519">
      <w:pPr>
        <w:ind w:firstLine="720"/>
        <w:jc w:val="both"/>
      </w:pPr>
      <w:r>
        <w:lastRenderedPageBreak/>
        <w:t>3) неудовлетворительная оценка деятельности главы поселения Советом депутатов С сельсовета по результатам его ежегодного отчета перед Советом депутатов, данная два раза подряд;</w:t>
      </w:r>
    </w:p>
    <w:p w:rsidR="00534519" w:rsidRDefault="00534519" w:rsidP="00534519">
      <w:pPr>
        <w:ind w:firstLine="720"/>
        <w:jc w:val="both"/>
      </w:pPr>
      <w: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4519" w:rsidRDefault="00534519" w:rsidP="00534519">
      <w:pPr>
        <w:autoSpaceDE w:val="0"/>
        <w:autoSpaceDN w:val="0"/>
        <w:adjustRightInd w:val="0"/>
        <w:ind w:firstLine="72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34519" w:rsidRDefault="00534519" w:rsidP="00534519">
      <w:pPr>
        <w:ind w:firstLine="720"/>
        <w:jc w:val="both"/>
      </w:pPr>
      <w: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Серебрянского сельсовета.</w:t>
      </w:r>
    </w:p>
    <w:p w:rsidR="00534519" w:rsidRDefault="00534519" w:rsidP="00534519">
      <w:pPr>
        <w:ind w:firstLine="720"/>
        <w:jc w:val="both"/>
      </w:pPr>
      <w: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534519" w:rsidRDefault="00534519" w:rsidP="00534519">
      <w:pPr>
        <w:ind w:firstLine="720"/>
        <w:jc w:val="both"/>
      </w:pPr>
      <w: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534519" w:rsidRDefault="00534519" w:rsidP="00534519">
      <w:pPr>
        <w:ind w:firstLine="720"/>
        <w:jc w:val="both"/>
      </w:pPr>
      <w: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Серебрянскогосельсовета. </w:t>
      </w:r>
    </w:p>
    <w:p w:rsidR="00534519" w:rsidRDefault="00534519" w:rsidP="00534519">
      <w:pPr>
        <w:ind w:firstLine="720"/>
        <w:jc w:val="both"/>
      </w:pPr>
      <w: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Серебрянского сельсовета в течение одного месяца со дня внесения соответствующего обращения. </w:t>
      </w:r>
    </w:p>
    <w:p w:rsidR="00534519" w:rsidRDefault="00534519" w:rsidP="00534519">
      <w:pPr>
        <w:ind w:firstLine="720"/>
        <w:jc w:val="both"/>
      </w:pPr>
      <w:r>
        <w:lastRenderedPageBreak/>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534519" w:rsidRDefault="00534519" w:rsidP="00534519">
      <w:pPr>
        <w:ind w:firstLine="720"/>
        <w:jc w:val="both"/>
      </w:pPr>
      <w:r>
        <w:t>9. При рассмотрении и принятии Советом депутатов решения об удалении главы поселения в отставку должны быть обеспечены:</w:t>
      </w:r>
    </w:p>
    <w:p w:rsidR="00534519" w:rsidRDefault="00534519" w:rsidP="00534519">
      <w:pPr>
        <w:ind w:firstLine="72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534519" w:rsidRDefault="00534519" w:rsidP="00534519">
      <w:pPr>
        <w:ind w:firstLine="720"/>
        <w:jc w:val="both"/>
      </w:pPr>
      <w: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534519" w:rsidRDefault="00534519" w:rsidP="00534519">
      <w:pPr>
        <w:ind w:firstLine="720"/>
        <w:jc w:val="both"/>
      </w:pPr>
      <w: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534519" w:rsidRDefault="00534519" w:rsidP="00534519">
      <w:pPr>
        <w:ind w:firstLine="720"/>
        <w:jc w:val="both"/>
      </w:pPr>
      <w: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534519" w:rsidRDefault="00534519" w:rsidP="00534519">
      <w:pPr>
        <w:ind w:firstLine="720"/>
        <w:jc w:val="both"/>
      </w:pPr>
      <w: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534519" w:rsidRDefault="00534519" w:rsidP="00534519">
      <w:pPr>
        <w:autoSpaceDE w:val="0"/>
        <w:autoSpaceDN w:val="0"/>
        <w:adjustRightInd w:val="0"/>
        <w:ind w:firstLine="708"/>
        <w:jc w:val="both"/>
      </w:pPr>
      <w: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34519" w:rsidRDefault="00534519" w:rsidP="00534519">
      <w:pPr>
        <w:ind w:firstLine="720"/>
        <w:jc w:val="both"/>
        <w:rPr>
          <w:b/>
        </w:rPr>
      </w:pPr>
    </w:p>
    <w:p w:rsidR="00534519" w:rsidRDefault="00534519" w:rsidP="00534519">
      <w:pPr>
        <w:ind w:firstLine="720"/>
        <w:jc w:val="both"/>
        <w:rPr>
          <w:b/>
        </w:rPr>
      </w:pPr>
      <w:r>
        <w:rPr>
          <w:b/>
        </w:rPr>
        <w:t>Статья 30. Голосование по отзыву депутата Совета депутатов, Главы поселения</w:t>
      </w:r>
    </w:p>
    <w:p w:rsidR="00534519" w:rsidRDefault="00534519" w:rsidP="00534519">
      <w:pPr>
        <w:ind w:firstLine="720"/>
        <w:jc w:val="both"/>
      </w:pP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9" w:history="1">
        <w:r>
          <w:rPr>
            <w:rStyle w:val="a9"/>
            <w:rFonts w:eastAsia="Calibri"/>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w:t>
      </w:r>
      <w:r>
        <w:rPr>
          <w:rFonts w:eastAsia="Calibri"/>
          <w:lang w:eastAsia="en-US"/>
        </w:rPr>
        <w:lastRenderedPageBreak/>
        <w:t>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30 человек, выборного должностного лица местного самоуправления в количестве не менее 30 человек.</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Серебрянского сельсовета Чулымского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Серебрянского сельсовета Чулымиского района Новосибирской области с ходатайством о регистрации инициативной группы.</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534519" w:rsidRDefault="00534519" w:rsidP="00534519">
      <w:pPr>
        <w:widowControl w:val="0"/>
        <w:autoSpaceDE w:val="0"/>
        <w:autoSpaceDN w:val="0"/>
        <w:adjustRightInd w:val="0"/>
        <w:ind w:firstLine="709"/>
        <w:jc w:val="both"/>
        <w:rPr>
          <w:rFonts w:eastAsia="Calibri"/>
          <w:lang w:eastAsia="en-US"/>
        </w:rPr>
      </w:pPr>
      <w:r>
        <w:t>Избирательная комиссия Серебрянского сельсовета Чулымского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534519" w:rsidRDefault="00534519" w:rsidP="00534519">
      <w:pPr>
        <w:shd w:val="clear" w:color="auto" w:fill="FFFFFF"/>
        <w:adjustRightInd w:val="0"/>
        <w:ind w:firstLine="709"/>
        <w:jc w:val="both"/>
        <w:rPr>
          <w:color w:val="000000"/>
        </w:rPr>
      </w:pPr>
      <w:r>
        <w:rPr>
          <w:color w:val="000000"/>
        </w:rPr>
        <w:t xml:space="preserve">После принятия решения о регистрации инициативной группы </w:t>
      </w:r>
      <w:r>
        <w:t>избирательная комиссия Серебрянского сельсовета Чулымского района Новосибирской области</w:t>
      </w:r>
      <w:r>
        <w:rPr>
          <w:color w:val="000000"/>
        </w:rPr>
        <w:t xml:space="preserve"> выдает инициативной группе регистрационное свидетельство, форма которого утверждается избирательной комиссией Серебрянского сельсовета Чулымского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50 процентов от числа участников голосования по отзыву, зарегистрированных на территории соответствующего избирательного округа. Количество подписей, </w:t>
      </w:r>
      <w:r>
        <w:rPr>
          <w:rFonts w:eastAsia="Calibri"/>
          <w:lang w:eastAsia="en-US"/>
        </w:rPr>
        <w:lastRenderedPageBreak/>
        <w:t>представляемых в избирательную комиссию Серебрянского сельсовета Чулымского района Новосибирской области,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534519" w:rsidRDefault="00534519" w:rsidP="00534519">
      <w:pPr>
        <w:widowControl w:val="0"/>
        <w:autoSpaceDE w:val="0"/>
        <w:autoSpaceDN w:val="0"/>
        <w:adjustRightInd w:val="0"/>
        <w:ind w:firstLine="709"/>
        <w:jc w:val="both"/>
        <w:rPr>
          <w:rFonts w:eastAsia="Calibri"/>
          <w:lang w:eastAsia="en-US"/>
        </w:rPr>
      </w:pPr>
      <w:r>
        <w:t>Избирательная комиссия Серебрянского сельсовета Чулымского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Серебрянского сельсовета Чулымского района Новосибирской области. </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В случае обнаружения среди проверяемых подписей 5   </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w:t>
      </w:r>
      <w:r>
        <w:rPr>
          <w:rFonts w:eastAsia="Calibri"/>
          <w:vertAlign w:val="superscript"/>
          <w:lang w:eastAsia="en-US"/>
        </w:rPr>
        <w:footnoteReference w:id="8"/>
      </w:r>
      <w:r>
        <w:rPr>
          <w:rFonts w:eastAsia="Calibri"/>
          <w:lang w:eastAsia="en-US"/>
        </w:rPr>
        <w:t xml:space="preserve"> и более недостоверных и (или) недействительных подписей и</w:t>
      </w:r>
      <w:r>
        <w:t>збирательная комиссия Серебрянского сельсовета Чулымского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избирательная комиссия Серебрянского сельсовета Чулымского района Новосибирской области</w:t>
      </w:r>
      <w:r>
        <w:rPr>
          <w:rFonts w:eastAsia="Calibri"/>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Серебрянского сельсовета Чулымского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 xml:space="preserve">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w:t>
      </w:r>
      <w:r>
        <w:rPr>
          <w:rFonts w:eastAsia="Calibri"/>
          <w:lang w:eastAsia="en-US"/>
        </w:rPr>
        <w:lastRenderedPageBreak/>
        <w:t>принимаемым в соответствии с ним законом Новосибирской области для проведения агитации по вопросам местного референдума.</w:t>
      </w:r>
    </w:p>
    <w:p w:rsidR="00534519" w:rsidRDefault="00534519" w:rsidP="00534519">
      <w:pPr>
        <w:shd w:val="clear" w:color="auto" w:fill="FFFFFF"/>
        <w:adjustRightInd w:val="0"/>
        <w:ind w:firstLine="709"/>
        <w:jc w:val="both"/>
        <w:rPr>
          <w:color w:val="000000"/>
        </w:rPr>
      </w:pPr>
      <w:r>
        <w:rPr>
          <w:rFonts w:eastAsia="Calibri"/>
          <w:lang w:eastAsia="en-US"/>
        </w:rPr>
        <w:t xml:space="preserve">7. </w:t>
      </w:r>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Серебрянского сельсовета Чулымского района Новосибирской области для организации и проведении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534519" w:rsidRDefault="00534519" w:rsidP="00534519">
      <w:pPr>
        <w:widowControl w:val="0"/>
        <w:autoSpaceDE w:val="0"/>
        <w:autoSpaceDN w:val="0"/>
        <w:adjustRightInd w:val="0"/>
        <w:ind w:firstLine="709"/>
        <w:jc w:val="both"/>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534519" w:rsidRDefault="00534519" w:rsidP="00534519">
      <w:pPr>
        <w:ind w:firstLine="720"/>
        <w:jc w:val="both"/>
      </w:pPr>
    </w:p>
    <w:p w:rsidR="00534519" w:rsidRDefault="00534519" w:rsidP="00534519">
      <w:pPr>
        <w:ind w:firstLine="720"/>
        <w:jc w:val="both"/>
        <w:rPr>
          <w:b/>
        </w:rPr>
      </w:pPr>
      <w:r>
        <w:rPr>
          <w:b/>
        </w:rPr>
        <w:t>Статья 31. Администрация</w:t>
      </w:r>
    </w:p>
    <w:p w:rsidR="00534519" w:rsidRDefault="00534519" w:rsidP="00534519">
      <w:pPr>
        <w:ind w:firstLine="720"/>
        <w:jc w:val="both"/>
      </w:pPr>
    </w:p>
    <w:p w:rsidR="00534519" w:rsidRDefault="00534519" w:rsidP="00534519">
      <w:pPr>
        <w:autoSpaceDE w:val="0"/>
        <w:autoSpaceDN w:val="0"/>
        <w:adjustRightInd w:val="0"/>
        <w:ind w:firstLine="708"/>
        <w:jc w:val="both"/>
      </w:pPr>
      <w: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34519" w:rsidRDefault="00534519" w:rsidP="00534519">
      <w:pPr>
        <w:autoSpaceDE w:val="0"/>
        <w:autoSpaceDN w:val="0"/>
        <w:adjustRightInd w:val="0"/>
        <w:ind w:firstLine="708"/>
        <w:jc w:val="both"/>
      </w:pPr>
      <w:r>
        <w:t>В структуру администрации входят Глава администрации, полномочия которого исполняет Глава поселения, заместитель главы администрации, структурные подразделения администрации.</w:t>
      </w:r>
    </w:p>
    <w:p w:rsidR="00534519" w:rsidRDefault="00534519" w:rsidP="00534519">
      <w:pPr>
        <w:ind w:firstLine="720"/>
        <w:jc w:val="both"/>
      </w:pPr>
      <w: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534519" w:rsidRDefault="00534519" w:rsidP="00534519">
      <w:pPr>
        <w:ind w:firstLine="720"/>
        <w:jc w:val="both"/>
      </w:pPr>
      <w: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534519" w:rsidRDefault="00534519" w:rsidP="00534519">
      <w:pPr>
        <w:ind w:firstLine="720"/>
        <w:jc w:val="both"/>
      </w:pPr>
    </w:p>
    <w:p w:rsidR="00534519" w:rsidRDefault="00534519" w:rsidP="00534519">
      <w:pPr>
        <w:ind w:firstLine="720"/>
        <w:jc w:val="both"/>
        <w:rPr>
          <w:b/>
        </w:rPr>
      </w:pPr>
      <w:r>
        <w:rPr>
          <w:b/>
        </w:rPr>
        <w:t>Статья 32. Полномочия администрации</w:t>
      </w:r>
    </w:p>
    <w:p w:rsidR="00534519" w:rsidRDefault="00534519" w:rsidP="00534519">
      <w:pPr>
        <w:ind w:firstLine="720"/>
        <w:jc w:val="both"/>
        <w:rPr>
          <w:b/>
        </w:rPr>
      </w:pPr>
    </w:p>
    <w:p w:rsidR="00534519" w:rsidRDefault="00534519" w:rsidP="00534519">
      <w:pPr>
        <w:ind w:firstLine="720"/>
        <w:jc w:val="both"/>
      </w:pPr>
      <w:r>
        <w:t>К полномочиям администрации по решению вопросов местного значения относятся:</w:t>
      </w:r>
    </w:p>
    <w:p w:rsidR="00534519" w:rsidRDefault="00534519" w:rsidP="00534519">
      <w:pPr>
        <w:ind w:firstLine="720"/>
        <w:jc w:val="both"/>
      </w:pPr>
      <w:r>
        <w:t>1) разработка проекта местного бюджета и подготовка отчета о его исполнении;</w:t>
      </w:r>
    </w:p>
    <w:p w:rsidR="00534519" w:rsidRDefault="00534519" w:rsidP="00534519">
      <w:pPr>
        <w:ind w:firstLine="720"/>
        <w:jc w:val="both"/>
      </w:pPr>
      <w:r>
        <w:t>2) владение, пользование и распоряжение от имени поселения имуществом, находящимся в муниципальной собственности Серебрянского сельсовета;</w:t>
      </w:r>
    </w:p>
    <w:p w:rsidR="00534519" w:rsidRDefault="00534519" w:rsidP="00534519">
      <w:pPr>
        <w:ind w:firstLine="720"/>
        <w:jc w:val="both"/>
      </w:pPr>
      <w:r>
        <w:t>3) осуществление международных и внешнеэкономических связей в соответствии с федеральными законами;</w:t>
      </w:r>
    </w:p>
    <w:p w:rsidR="00534519" w:rsidRDefault="00534519" w:rsidP="00534519">
      <w:pPr>
        <w:ind w:firstLine="720"/>
        <w:jc w:val="both"/>
      </w:pPr>
      <w:r>
        <w:t>4) заключение соглашений с органами местного самоуправления Чулымского района о передаче им части полномочий органов местного самоуправления Серебрянского сельсовета на основании решения Совета депутатов;</w:t>
      </w:r>
    </w:p>
    <w:p w:rsidR="00534519" w:rsidRDefault="00534519" w:rsidP="00534519">
      <w:pPr>
        <w:ind w:firstLine="720"/>
        <w:jc w:val="both"/>
      </w:pPr>
      <w:r>
        <w:lastRenderedPageBreak/>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534519" w:rsidRDefault="00534519" w:rsidP="00534519">
      <w:pPr>
        <w:ind w:firstLine="720"/>
        <w:jc w:val="both"/>
      </w:pPr>
      <w: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34519" w:rsidRDefault="00534519" w:rsidP="00534519">
      <w:pPr>
        <w:ind w:firstLine="720"/>
        <w:jc w:val="both"/>
      </w:pPr>
      <w: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34519" w:rsidRDefault="00534519" w:rsidP="00534519">
      <w:pPr>
        <w:ind w:firstLine="720"/>
        <w:jc w:val="both"/>
      </w:pPr>
      <w: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34519" w:rsidRDefault="00534519" w:rsidP="00534519">
      <w:pPr>
        <w:ind w:firstLine="720"/>
        <w:jc w:val="both"/>
      </w:pPr>
      <w:r>
        <w:t>9) участие в предупреждении и ликвидации последствий чрезвычайных ситуаций в границах поселения;</w:t>
      </w:r>
    </w:p>
    <w:p w:rsidR="00534519" w:rsidRDefault="00534519" w:rsidP="00534519">
      <w:pPr>
        <w:ind w:firstLine="720"/>
        <w:jc w:val="both"/>
      </w:pPr>
      <w:r>
        <w:t>10) обеспечение первичных мер пожарной безопасности в границах населенных пунктов поселения;</w:t>
      </w:r>
    </w:p>
    <w:p w:rsidR="00534519" w:rsidRDefault="00534519" w:rsidP="00534519">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534519" w:rsidRDefault="00534519" w:rsidP="00534519">
      <w:pPr>
        <w:ind w:firstLine="720"/>
        <w:jc w:val="both"/>
      </w:pPr>
      <w:r>
        <w:t>12) создание условий для организации досуга и обеспечения жителей поселения услугами организаций культуры;</w:t>
      </w:r>
    </w:p>
    <w:p w:rsidR="00534519" w:rsidRDefault="00534519" w:rsidP="00534519">
      <w:pPr>
        <w:ind w:firstLine="72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34519" w:rsidRDefault="00534519" w:rsidP="00534519">
      <w:pPr>
        <w:ind w:firstLine="720"/>
        <w:jc w:val="both"/>
      </w:pPr>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34519" w:rsidRDefault="00534519" w:rsidP="00534519">
      <w:pPr>
        <w:ind w:firstLine="720"/>
        <w:jc w:val="both"/>
      </w:pPr>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34519" w:rsidRDefault="00534519" w:rsidP="00534519">
      <w:pPr>
        <w:ind w:firstLine="720"/>
        <w:jc w:val="both"/>
      </w:pPr>
      <w:r>
        <w:t>16) формирование архивных фондов поселения;</w:t>
      </w:r>
    </w:p>
    <w:p w:rsidR="00534519" w:rsidRDefault="00534519" w:rsidP="00534519">
      <w:pPr>
        <w:ind w:firstLine="720"/>
        <w:jc w:val="both"/>
      </w:pPr>
      <w:r>
        <w:t>17) участие в организации деятельности по сбору (в том числе раздельному сбору) и транспортированию твердых коммунальных отходов;</w:t>
      </w:r>
    </w:p>
    <w:p w:rsidR="00534519" w:rsidRDefault="00534519" w:rsidP="00534519">
      <w:pPr>
        <w:ind w:firstLine="720"/>
        <w:jc w:val="both"/>
      </w:pPr>
      <w: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34519" w:rsidRDefault="00534519" w:rsidP="00534519">
      <w:pPr>
        <w:ind w:firstLine="720"/>
        <w:jc w:val="both"/>
      </w:pPr>
      <w: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34519" w:rsidRDefault="00534519" w:rsidP="00534519">
      <w:pPr>
        <w:ind w:firstLine="720"/>
        <w:jc w:val="both"/>
      </w:pPr>
      <w:r>
        <w:t>20) организация ритуальных услуг и содержание мест захоронения;</w:t>
      </w:r>
    </w:p>
    <w:p w:rsidR="00534519" w:rsidRDefault="00534519" w:rsidP="00534519">
      <w:pPr>
        <w:ind w:firstLine="720"/>
        <w:jc w:val="both"/>
      </w:pPr>
      <w:r>
        <w:lastRenderedPageBreak/>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534519" w:rsidRDefault="00534519" w:rsidP="00534519">
      <w:pPr>
        <w:ind w:firstLine="720"/>
        <w:jc w:val="both"/>
      </w:pPr>
      <w: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534519" w:rsidRDefault="00534519" w:rsidP="00534519">
      <w:pPr>
        <w:ind w:firstLine="720"/>
        <w:jc w:val="both"/>
      </w:pPr>
      <w: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534519" w:rsidRDefault="00534519" w:rsidP="00534519">
      <w:pPr>
        <w:ind w:firstLine="720"/>
        <w:jc w:val="both"/>
      </w:pPr>
      <w: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534519" w:rsidRDefault="00534519" w:rsidP="00534519">
      <w:pPr>
        <w:ind w:firstLine="720"/>
        <w:jc w:val="both"/>
      </w:pPr>
      <w: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534519" w:rsidRDefault="00534519" w:rsidP="00534519">
      <w:pPr>
        <w:ind w:firstLine="720"/>
        <w:jc w:val="both"/>
      </w:pPr>
      <w: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Серебрянского сельсовета;</w:t>
      </w:r>
    </w:p>
    <w:p w:rsidR="00534519" w:rsidRDefault="00534519" w:rsidP="00534519">
      <w:pPr>
        <w:ind w:firstLine="720"/>
        <w:jc w:val="both"/>
      </w:pPr>
      <w:r>
        <w:t>27) организация сбора статистических показателей, характеризующих состояние экономики и социальной сферы Серебрянского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534519" w:rsidRDefault="00534519" w:rsidP="00534519">
      <w:pPr>
        <w:ind w:firstLine="720"/>
        <w:jc w:val="both"/>
      </w:pPr>
      <w: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34519" w:rsidRDefault="00534519" w:rsidP="00534519">
      <w:pPr>
        <w:ind w:firstLine="720"/>
        <w:jc w:val="both"/>
      </w:pPr>
      <w: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34519" w:rsidRDefault="00534519" w:rsidP="00534519">
      <w:pPr>
        <w:ind w:firstLine="720"/>
        <w:jc w:val="both"/>
      </w:pPr>
      <w:r>
        <w:t>30) осуществление мероприятий по обеспечению безопасности людей на водных объектах, охране их жизни и здоровья;</w:t>
      </w:r>
    </w:p>
    <w:p w:rsidR="00534519" w:rsidRDefault="00534519" w:rsidP="00534519">
      <w:pPr>
        <w:ind w:firstLine="720"/>
        <w:jc w:val="both"/>
      </w:pPr>
      <w: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34519" w:rsidRDefault="00534519" w:rsidP="00534519">
      <w:pPr>
        <w:ind w:firstLine="720"/>
        <w:jc w:val="both"/>
      </w:pPr>
      <w:r>
        <w:t>32) содействие в развитии сельскохозяйственного производства, создание условий для развития малого и среднего предпринимательства;</w:t>
      </w:r>
    </w:p>
    <w:p w:rsidR="00534519" w:rsidRDefault="00534519" w:rsidP="00534519">
      <w:pPr>
        <w:ind w:firstLine="720"/>
        <w:jc w:val="both"/>
      </w:pPr>
      <w:r>
        <w:t>33) организация и осуществление мероприятий по работе с детьми и молодежью в поселении;</w:t>
      </w:r>
    </w:p>
    <w:p w:rsidR="00534519" w:rsidRDefault="00534519" w:rsidP="00534519">
      <w:pPr>
        <w:ind w:firstLine="720"/>
        <w:jc w:val="both"/>
      </w:pPr>
      <w: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34519" w:rsidRDefault="00534519" w:rsidP="00534519">
      <w:pPr>
        <w:ind w:firstLine="720"/>
        <w:jc w:val="both"/>
      </w:pPr>
      <w: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34519" w:rsidRDefault="00534519" w:rsidP="00534519">
      <w:pPr>
        <w:ind w:firstLine="720"/>
        <w:jc w:val="both"/>
      </w:pPr>
      <w:r>
        <w:t>36) осуществление муниципального лесного контроля;</w:t>
      </w:r>
    </w:p>
    <w:p w:rsidR="00534519" w:rsidRDefault="00534519" w:rsidP="00534519">
      <w:pPr>
        <w:ind w:firstLine="720"/>
        <w:jc w:val="both"/>
      </w:pPr>
      <w: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534519" w:rsidRDefault="00534519" w:rsidP="00534519">
      <w:pPr>
        <w:ind w:firstLine="720"/>
        <w:jc w:val="both"/>
      </w:pPr>
      <w:r>
        <w:lastRenderedPageBreak/>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34519" w:rsidRDefault="00534519" w:rsidP="00534519">
      <w:pPr>
        <w:ind w:firstLine="720"/>
        <w:jc w:val="both"/>
      </w:pPr>
      <w:r>
        <w:t>39) создание условий для развития туризма;</w:t>
      </w:r>
    </w:p>
    <w:p w:rsidR="00534519" w:rsidRDefault="00534519" w:rsidP="00534519">
      <w:pPr>
        <w:ind w:firstLine="720"/>
        <w:jc w:val="both"/>
      </w:pPr>
      <w:r>
        <w:t>40) создание музеев на территории Серебрянского сельсовета;</w:t>
      </w:r>
    </w:p>
    <w:p w:rsidR="00534519" w:rsidRDefault="00534519" w:rsidP="00534519">
      <w:pPr>
        <w:ind w:firstLine="720"/>
        <w:jc w:val="both"/>
      </w:pPr>
      <w: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534519" w:rsidRDefault="00534519" w:rsidP="00534519">
      <w:pPr>
        <w:ind w:firstLine="720"/>
        <w:jc w:val="both"/>
      </w:pPr>
      <w:r>
        <w:t>42) организация и осуществление муниципального контроля на территории Серебрянского сельсовета;</w:t>
      </w:r>
    </w:p>
    <w:p w:rsidR="00534519" w:rsidRDefault="00534519" w:rsidP="00534519">
      <w:pPr>
        <w:ind w:firstLine="720"/>
        <w:jc w:val="both"/>
      </w:pPr>
      <w:r>
        <w:t>43) разработка административных регламентов проведения проверок при осуществлении муниципального контроля;</w:t>
      </w:r>
    </w:p>
    <w:p w:rsidR="00534519" w:rsidRDefault="00534519" w:rsidP="00534519">
      <w:pPr>
        <w:ind w:firstLine="720"/>
        <w:jc w:val="both"/>
      </w:pPr>
      <w: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534519" w:rsidRDefault="00534519" w:rsidP="00534519">
      <w:pPr>
        <w:ind w:firstLine="720"/>
        <w:jc w:val="both"/>
      </w:pPr>
      <w: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534519" w:rsidRDefault="00534519" w:rsidP="00534519">
      <w:pPr>
        <w:ind w:firstLine="720"/>
        <w:jc w:val="both"/>
      </w:pPr>
      <w:r>
        <w:t xml:space="preserve">46) оказание поддержки социально ориентированным некоммерческим организациям в пределах полномочий, установленных </w:t>
      </w:r>
      <w:hyperlink r:id="rId10" w:history="1">
        <w:r>
          <w:rPr>
            <w:rStyle w:val="a9"/>
          </w:rPr>
          <w:t>статьями 31.1</w:t>
        </w:r>
      </w:hyperlink>
      <w:r>
        <w:t xml:space="preserve"> и </w:t>
      </w:r>
      <w:hyperlink r:id="rId11" w:history="1">
        <w:r>
          <w:rPr>
            <w:rStyle w:val="a9"/>
          </w:rPr>
          <w:t>31.3</w:t>
        </w:r>
      </w:hyperlink>
      <w:r>
        <w:t xml:space="preserve"> Федерального закона от 12.01.1996 № 7-ФЗ «О некоммерческих организациях»;</w:t>
      </w:r>
    </w:p>
    <w:p w:rsidR="00534519" w:rsidRDefault="00534519" w:rsidP="00534519">
      <w:pPr>
        <w:ind w:firstLine="720"/>
        <w:jc w:val="both"/>
      </w:pPr>
      <w: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34519" w:rsidRDefault="00534519" w:rsidP="00534519">
      <w:pPr>
        <w:ind w:firstLine="720"/>
        <w:jc w:val="both"/>
      </w:pPr>
      <w:r>
        <w:t>48) осуществление мер по противодействию коррупции в границах поселения;</w:t>
      </w:r>
    </w:p>
    <w:p w:rsidR="00534519" w:rsidRDefault="00534519" w:rsidP="00534519">
      <w:pPr>
        <w:ind w:firstLine="720"/>
        <w:jc w:val="both"/>
      </w:pPr>
      <w:r>
        <w:t>49) участие в осуществлении деятельности по опеке и попечительству;</w:t>
      </w:r>
    </w:p>
    <w:p w:rsidR="00534519" w:rsidRDefault="00534519" w:rsidP="00534519">
      <w:pPr>
        <w:ind w:firstLine="720"/>
        <w:jc w:val="both"/>
      </w:pPr>
      <w:r>
        <w:t xml:space="preserve">50) совершение нотариальных действий, предусмотренных законодательством, в случае отсутствия в поселении нотариуса; </w:t>
      </w:r>
    </w:p>
    <w:p w:rsidR="00534519" w:rsidRDefault="00534519" w:rsidP="00534519">
      <w:pPr>
        <w:ind w:firstLine="720"/>
        <w:jc w:val="both"/>
      </w:pPr>
      <w: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34519" w:rsidRDefault="00534519" w:rsidP="00534519">
      <w:pPr>
        <w:ind w:firstLine="720"/>
        <w:jc w:val="both"/>
      </w:pPr>
      <w: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34519" w:rsidRDefault="00534519" w:rsidP="00534519">
      <w:pPr>
        <w:ind w:firstLine="720"/>
        <w:jc w:val="both"/>
      </w:pPr>
      <w:r>
        <w:t>53)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34519" w:rsidRDefault="00534519" w:rsidP="00534519">
      <w:pPr>
        <w:ind w:firstLine="720"/>
        <w:jc w:val="both"/>
      </w:pPr>
      <w: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534519" w:rsidRDefault="00534519" w:rsidP="00534519">
      <w:pPr>
        <w:autoSpaceDE w:val="0"/>
        <w:autoSpaceDN w:val="0"/>
        <w:adjustRightInd w:val="0"/>
        <w:ind w:firstLine="708"/>
        <w:jc w:val="both"/>
      </w:pPr>
      <w: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534519" w:rsidRDefault="00534519" w:rsidP="00534519">
      <w:pPr>
        <w:autoSpaceDE w:val="0"/>
        <w:autoSpaceDN w:val="0"/>
        <w:adjustRightInd w:val="0"/>
        <w:ind w:firstLine="720"/>
        <w:jc w:val="both"/>
      </w:pPr>
      <w:r>
        <w:t xml:space="preserve">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w:t>
      </w:r>
      <w:r>
        <w:lastRenderedPageBreak/>
        <w:t>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34519" w:rsidRDefault="00534519" w:rsidP="00534519">
      <w:pPr>
        <w:autoSpaceDE w:val="0"/>
        <w:autoSpaceDN w:val="0"/>
        <w:adjustRightInd w:val="0"/>
        <w:ind w:firstLine="720"/>
        <w:jc w:val="both"/>
      </w:pPr>
      <w: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34519" w:rsidRDefault="00534519" w:rsidP="00534519">
      <w:pPr>
        <w:ind w:firstLine="720"/>
        <w:jc w:val="both"/>
      </w:pPr>
      <w: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534519" w:rsidRDefault="00534519" w:rsidP="00534519">
      <w:pPr>
        <w:ind w:firstLine="720"/>
        <w:jc w:val="both"/>
      </w:pPr>
      <w:r>
        <w:t>59) осуществление мероприятий по отлову и содержанию безнадзорных животных, обитающих на территории поселения;</w:t>
      </w:r>
    </w:p>
    <w:p w:rsidR="00534519" w:rsidRDefault="00534519" w:rsidP="00534519">
      <w:pPr>
        <w:autoSpaceDE w:val="0"/>
        <w:autoSpaceDN w:val="0"/>
        <w:adjustRightInd w:val="0"/>
        <w:ind w:firstLine="708"/>
        <w:jc w:val="both"/>
      </w:pPr>
      <w:r>
        <w:t>60)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534519" w:rsidRDefault="00534519" w:rsidP="00534519">
      <w:pPr>
        <w:autoSpaceDE w:val="0"/>
        <w:autoSpaceDN w:val="0"/>
        <w:adjustRightInd w:val="0"/>
        <w:ind w:firstLine="708"/>
        <w:jc w:val="both"/>
      </w:pPr>
      <w:r>
        <w:t>61)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34519" w:rsidRDefault="00534519" w:rsidP="00534519">
      <w:pPr>
        <w:autoSpaceDE w:val="0"/>
        <w:autoSpaceDN w:val="0"/>
        <w:adjustRightInd w:val="0"/>
        <w:ind w:firstLine="708"/>
        <w:jc w:val="both"/>
      </w:pPr>
      <w:r>
        <w:t>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534519" w:rsidRDefault="00534519" w:rsidP="00534519">
      <w:pPr>
        <w:autoSpaceDE w:val="0"/>
        <w:autoSpaceDN w:val="0"/>
        <w:adjustRightInd w:val="0"/>
        <w:ind w:firstLine="708"/>
        <w:jc w:val="both"/>
      </w:pPr>
      <w:r>
        <w:t>63)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534519" w:rsidRDefault="00534519" w:rsidP="00534519">
      <w:pPr>
        <w:ind w:firstLine="720"/>
        <w:jc w:val="both"/>
      </w:pPr>
      <w: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534519" w:rsidRDefault="00534519" w:rsidP="00534519">
      <w:pPr>
        <w:ind w:firstLine="720"/>
        <w:jc w:val="both"/>
      </w:pPr>
    </w:p>
    <w:p w:rsidR="00534519" w:rsidRDefault="00534519" w:rsidP="00534519">
      <w:pPr>
        <w:ind w:firstLine="720"/>
        <w:jc w:val="both"/>
        <w:rPr>
          <w:b/>
        </w:rPr>
      </w:pPr>
      <w:r>
        <w:rPr>
          <w:b/>
        </w:rPr>
        <w:t>Статья 33. Избирательная комиссия Серебрянского сельсовета Чулымского района Новосибирской области</w:t>
      </w:r>
    </w:p>
    <w:p w:rsidR="00534519" w:rsidRDefault="00534519" w:rsidP="00534519">
      <w:pPr>
        <w:ind w:firstLine="720"/>
        <w:jc w:val="both"/>
      </w:pPr>
    </w:p>
    <w:p w:rsidR="00534519" w:rsidRDefault="00534519" w:rsidP="00534519">
      <w:pPr>
        <w:ind w:firstLine="720"/>
        <w:jc w:val="both"/>
      </w:pPr>
      <w:r>
        <w:t>1. Избирательная комиссия Серебрянского сельсовета Чулымского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534519" w:rsidRDefault="00534519" w:rsidP="00534519">
      <w:pPr>
        <w:ind w:firstLine="720"/>
        <w:jc w:val="both"/>
      </w:pPr>
      <w:r>
        <w:t xml:space="preserve">2. Срок полномочий избирательной комиссии составляет пять лет. </w:t>
      </w:r>
    </w:p>
    <w:p w:rsidR="00534519" w:rsidRDefault="00534519" w:rsidP="00534519">
      <w:pPr>
        <w:ind w:firstLine="720"/>
        <w:jc w:val="both"/>
      </w:pPr>
      <w: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534519" w:rsidRDefault="00534519" w:rsidP="00534519">
      <w:pPr>
        <w:ind w:firstLine="720"/>
        <w:jc w:val="both"/>
      </w:pPr>
      <w:r>
        <w:t>3. Избирательная комиссия Серебрянского сельсовета Чулымского района Новосибирской области формируется в количестве 10 членов с правом решающего голоса</w:t>
      </w:r>
      <w:r>
        <w:footnoteReference w:customMarkFollows="1" w:id="9"/>
        <w:sym w:font="Symbol" w:char="002A"/>
      </w:r>
      <w:r>
        <w:t>.</w:t>
      </w:r>
    </w:p>
    <w:p w:rsidR="00534519" w:rsidRDefault="00534519" w:rsidP="00534519">
      <w:pPr>
        <w:ind w:firstLine="720"/>
        <w:jc w:val="both"/>
      </w:pPr>
      <w: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w:t>
      </w:r>
      <w:r>
        <w:lastRenderedPageBreak/>
        <w:t xml:space="preserve">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Чулымского района, территориальной избирательной комиссии. </w:t>
      </w:r>
    </w:p>
    <w:p w:rsidR="00534519" w:rsidRDefault="00534519" w:rsidP="00534519">
      <w:pPr>
        <w:autoSpaceDE w:val="0"/>
        <w:autoSpaceDN w:val="0"/>
        <w:adjustRightInd w:val="0"/>
        <w:ind w:firstLine="720"/>
        <w:jc w:val="both"/>
      </w:pPr>
      <w: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534519" w:rsidRDefault="00534519" w:rsidP="00534519">
      <w:pPr>
        <w:ind w:firstLine="720"/>
        <w:jc w:val="both"/>
      </w:pPr>
      <w:r>
        <w:t>4. Совет депутатов обязан назначить половину от общего числа членов избирательной комиссии на основе поступивших предложений:</w:t>
      </w:r>
    </w:p>
    <w:p w:rsidR="00534519" w:rsidRDefault="00534519" w:rsidP="00534519">
      <w:pPr>
        <w:autoSpaceDE w:val="0"/>
        <w:autoSpaceDN w:val="0"/>
        <w:adjustRightInd w:val="0"/>
        <w:ind w:firstLine="72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534519" w:rsidRDefault="00534519" w:rsidP="00534519">
      <w:pPr>
        <w:autoSpaceDE w:val="0"/>
        <w:autoSpaceDN w:val="0"/>
        <w:adjustRightInd w:val="0"/>
        <w:ind w:firstLine="720"/>
        <w:jc w:val="both"/>
      </w:pPr>
      <w: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534519" w:rsidRDefault="00534519" w:rsidP="00534519">
      <w:pPr>
        <w:ind w:firstLine="720"/>
        <w:jc w:val="both"/>
      </w:pPr>
      <w:r>
        <w:t>в) избирательных объединений, выдвинувших списки кандидатов, допущенные к распределению депутатских мандатов в Совете депутатов.</w:t>
      </w:r>
    </w:p>
    <w:p w:rsidR="00534519" w:rsidRDefault="00534519" w:rsidP="00534519">
      <w:pPr>
        <w:ind w:firstLine="720"/>
        <w:jc w:val="both"/>
      </w:pPr>
      <w: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Чулымского района, территориальной комиссии в следующем порядке:</w:t>
      </w:r>
    </w:p>
    <w:p w:rsidR="00534519" w:rsidRDefault="00534519" w:rsidP="00534519">
      <w:pPr>
        <w:ind w:firstLine="720"/>
        <w:jc w:val="both"/>
      </w:pPr>
      <w:r>
        <w:t>а) если полномочия избирательной комиссии Чулымского района не возложены на территориальную комиссию, два члена избирательной комиссии Серебрянского сельсовета назначаются на основе предложений избирательной комиссии Чулымского района, остальные члены избирательной комиссии Серебрянского сельсовета назначают на основе предложений территориальной комиссии;</w:t>
      </w:r>
    </w:p>
    <w:p w:rsidR="00534519" w:rsidRDefault="00534519" w:rsidP="00534519">
      <w:pPr>
        <w:ind w:firstLine="720"/>
        <w:jc w:val="both"/>
      </w:pPr>
      <w:r>
        <w:t>б) если полномочия избирательной комиссии Чулымского района возложены на территориальную комиссию, члены избирательной комиссии Серебрянского сельсовета назначаются на основе предложений территориальной комиссии;</w:t>
      </w:r>
    </w:p>
    <w:p w:rsidR="00534519" w:rsidRDefault="00534519" w:rsidP="00534519">
      <w:pPr>
        <w:ind w:firstLine="720"/>
        <w:jc w:val="both"/>
      </w:pPr>
      <w:r>
        <w:t>в) если полномочия избирательной комиссии возложены на муниципальную комиссию Чулымского района, члены избирательной комиссии Серебрянского сельсовета назначаются на основе предложения муниципальной комиссии Чулымского района.</w:t>
      </w:r>
    </w:p>
    <w:p w:rsidR="00534519" w:rsidRDefault="00534519" w:rsidP="00534519">
      <w:pPr>
        <w:autoSpaceDE w:val="0"/>
        <w:autoSpaceDN w:val="0"/>
        <w:adjustRightInd w:val="0"/>
        <w:ind w:firstLine="720"/>
        <w:jc w:val="both"/>
      </w:pPr>
      <w:r>
        <w:t>6. Избирательная комиссия Серебрянского сельсовета Чулымского района Новосибирской области:</w:t>
      </w:r>
    </w:p>
    <w:p w:rsidR="00534519" w:rsidRDefault="00534519" w:rsidP="00534519">
      <w:pPr>
        <w:autoSpaceDE w:val="0"/>
        <w:autoSpaceDN w:val="0"/>
        <w:adjustRightInd w:val="0"/>
        <w:ind w:firstLine="720"/>
        <w:jc w:val="both"/>
      </w:pPr>
      <w: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534519" w:rsidRDefault="00534519" w:rsidP="00534519">
      <w:pPr>
        <w:autoSpaceDE w:val="0"/>
        <w:autoSpaceDN w:val="0"/>
        <w:adjustRightInd w:val="0"/>
        <w:ind w:firstLine="720"/>
        <w:jc w:val="both"/>
      </w:pPr>
      <w: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534519" w:rsidRDefault="00534519" w:rsidP="00534519">
      <w:pPr>
        <w:autoSpaceDE w:val="0"/>
        <w:autoSpaceDN w:val="0"/>
        <w:adjustRightInd w:val="0"/>
        <w:ind w:firstLine="720"/>
        <w:jc w:val="both"/>
      </w:pPr>
      <w: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534519" w:rsidRDefault="00534519" w:rsidP="00534519">
      <w:pPr>
        <w:autoSpaceDE w:val="0"/>
        <w:autoSpaceDN w:val="0"/>
        <w:adjustRightInd w:val="0"/>
        <w:ind w:firstLine="720"/>
        <w:jc w:val="both"/>
      </w:pPr>
      <w:r>
        <w:t xml:space="preserve">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w:t>
      </w:r>
      <w:r>
        <w:lastRenderedPageBreak/>
        <w:t>иными группами участников референдума для проведения агитации по вопросам местного референдума;</w:t>
      </w:r>
    </w:p>
    <w:p w:rsidR="00534519" w:rsidRDefault="00534519" w:rsidP="00534519">
      <w:pPr>
        <w:autoSpaceDE w:val="0"/>
        <w:autoSpaceDN w:val="0"/>
        <w:adjustRightInd w:val="0"/>
        <w:ind w:firstLine="720"/>
        <w:jc w:val="both"/>
      </w:pPr>
      <w:r>
        <w:t>установления итогов голосования, определения результатов выборов, местных референдумов;</w:t>
      </w:r>
    </w:p>
    <w:p w:rsidR="00534519" w:rsidRDefault="00534519" w:rsidP="00534519">
      <w:pPr>
        <w:autoSpaceDE w:val="0"/>
        <w:autoSpaceDN w:val="0"/>
        <w:adjustRightInd w:val="0"/>
        <w:ind w:firstLine="720"/>
        <w:jc w:val="both"/>
      </w:pPr>
      <w:r>
        <w:t>опубликования итогов голосования и результатов выборов, местных референдумов;</w:t>
      </w:r>
    </w:p>
    <w:p w:rsidR="00534519" w:rsidRDefault="00534519" w:rsidP="00534519">
      <w:pPr>
        <w:autoSpaceDE w:val="0"/>
        <w:autoSpaceDN w:val="0"/>
        <w:adjustRightInd w:val="0"/>
        <w:ind w:firstLine="720"/>
        <w:jc w:val="both"/>
      </w:pPr>
      <w: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534519" w:rsidRDefault="00534519" w:rsidP="00534519">
      <w:pPr>
        <w:autoSpaceDE w:val="0"/>
        <w:autoSpaceDN w:val="0"/>
        <w:adjustRightInd w:val="0"/>
        <w:ind w:firstLine="720"/>
        <w:jc w:val="both"/>
      </w:pPr>
      <w: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534519" w:rsidRDefault="00534519" w:rsidP="00534519">
      <w:pPr>
        <w:autoSpaceDE w:val="0"/>
        <w:autoSpaceDN w:val="0"/>
        <w:adjustRightInd w:val="0"/>
        <w:ind w:firstLine="720"/>
        <w:jc w:val="both"/>
      </w:pPr>
      <w: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534519" w:rsidRDefault="00534519" w:rsidP="00534519">
      <w:pPr>
        <w:autoSpaceDE w:val="0"/>
        <w:autoSpaceDN w:val="0"/>
        <w:adjustRightInd w:val="0"/>
        <w:ind w:firstLine="720"/>
        <w:jc w:val="both"/>
      </w:pPr>
      <w:r>
        <w:t>е.1) выдает открепительные удостоверения в случаях, предусмотренных законом;</w:t>
      </w:r>
    </w:p>
    <w:p w:rsidR="00534519" w:rsidRDefault="00534519" w:rsidP="00534519">
      <w:pPr>
        <w:autoSpaceDE w:val="0"/>
        <w:autoSpaceDN w:val="0"/>
        <w:adjustRightInd w:val="0"/>
        <w:ind w:firstLine="720"/>
        <w:jc w:val="both"/>
      </w:pPr>
      <w: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534519" w:rsidRDefault="00534519" w:rsidP="00534519">
      <w:pPr>
        <w:autoSpaceDE w:val="0"/>
        <w:autoSpaceDN w:val="0"/>
        <w:adjustRightInd w:val="0"/>
        <w:ind w:firstLine="720"/>
        <w:jc w:val="both"/>
      </w:pPr>
      <w: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534519" w:rsidRDefault="00534519" w:rsidP="00534519">
      <w:pPr>
        <w:autoSpaceDE w:val="0"/>
        <w:autoSpaceDN w:val="0"/>
        <w:adjustRightInd w:val="0"/>
        <w:ind w:firstLine="720"/>
        <w:jc w:val="both"/>
      </w:pPr>
      <w: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534519" w:rsidRDefault="00534519" w:rsidP="00534519">
      <w:pPr>
        <w:autoSpaceDE w:val="0"/>
        <w:autoSpaceDN w:val="0"/>
        <w:adjustRightInd w:val="0"/>
        <w:ind w:firstLine="720"/>
        <w:jc w:val="both"/>
      </w:pPr>
      <w: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534519" w:rsidRDefault="00534519" w:rsidP="00534519">
      <w:pPr>
        <w:autoSpaceDE w:val="0"/>
        <w:autoSpaceDN w:val="0"/>
        <w:adjustRightInd w:val="0"/>
        <w:ind w:firstLine="720"/>
        <w:jc w:val="both"/>
      </w:pPr>
      <w:r>
        <w:t>л) оказывает правовую, методическую, организационно-техническую помощь нижестоящим комиссиям;</w:t>
      </w:r>
    </w:p>
    <w:p w:rsidR="00534519" w:rsidRDefault="00534519" w:rsidP="00534519">
      <w:pPr>
        <w:autoSpaceDE w:val="0"/>
        <w:autoSpaceDN w:val="0"/>
        <w:adjustRightInd w:val="0"/>
        <w:ind w:firstLine="720"/>
        <w:jc w:val="both"/>
      </w:pPr>
      <w: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534519" w:rsidRDefault="00534519" w:rsidP="00534519">
      <w:pPr>
        <w:autoSpaceDE w:val="0"/>
        <w:autoSpaceDN w:val="0"/>
        <w:adjustRightInd w:val="0"/>
        <w:ind w:firstLine="720"/>
        <w:jc w:val="both"/>
      </w:pPr>
      <w: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534519" w:rsidRDefault="00534519" w:rsidP="00534519">
      <w:pPr>
        <w:autoSpaceDE w:val="0"/>
        <w:autoSpaceDN w:val="0"/>
        <w:adjustRightInd w:val="0"/>
        <w:ind w:firstLine="720"/>
        <w:jc w:val="both"/>
      </w:pPr>
      <w:r>
        <w:t xml:space="preserve">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w:t>
      </w:r>
      <w:r>
        <w:lastRenderedPageBreak/>
        <w:t>местного референдума, иные группы участников референдума, выдает им регистрационные свидетельства установленного образца;</w:t>
      </w:r>
    </w:p>
    <w:p w:rsidR="00534519" w:rsidRDefault="00534519" w:rsidP="00534519">
      <w:pPr>
        <w:ind w:firstLine="720"/>
        <w:jc w:val="both"/>
      </w:pPr>
      <w:r>
        <w:t>п) осуществляет иные полномочия в соответствии с федеральными законами, законами Новосибирской области, Уставом.</w:t>
      </w:r>
    </w:p>
    <w:p w:rsidR="00534519" w:rsidRDefault="00534519" w:rsidP="00534519">
      <w:pPr>
        <w:ind w:firstLine="720"/>
        <w:jc w:val="both"/>
      </w:pPr>
      <w:r>
        <w:t xml:space="preserve">7. Избирательная комиссия Серебрянского сельсовета Чулымского района Новосибирской области не обладает правами юридического лица. </w:t>
      </w:r>
    </w:p>
    <w:p w:rsidR="00534519" w:rsidRDefault="00534519" w:rsidP="00534519">
      <w:pPr>
        <w:ind w:firstLine="720"/>
        <w:jc w:val="both"/>
      </w:pPr>
      <w:r>
        <w:t>Финансовое обеспечение Избирательной комиссии осуществляется за счет средств бюджета Серебрянского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534519" w:rsidRDefault="00534519" w:rsidP="00534519">
      <w:pPr>
        <w:ind w:firstLine="720"/>
        <w:jc w:val="both"/>
      </w:pPr>
    </w:p>
    <w:p w:rsidR="00534519" w:rsidRDefault="00534519" w:rsidP="00534519">
      <w:pPr>
        <w:ind w:firstLine="720"/>
        <w:jc w:val="both"/>
      </w:pPr>
      <w:r>
        <w:rPr>
          <w:b/>
        </w:rPr>
        <w:t>Статья 34. Муниципальный контроль</w:t>
      </w:r>
    </w:p>
    <w:p w:rsidR="00534519" w:rsidRDefault="00534519" w:rsidP="00534519">
      <w:pPr>
        <w:ind w:firstLine="720"/>
        <w:jc w:val="both"/>
      </w:pPr>
    </w:p>
    <w:p w:rsidR="00534519" w:rsidRDefault="00534519" w:rsidP="00534519">
      <w:pPr>
        <w:autoSpaceDE w:val="0"/>
        <w:autoSpaceDN w:val="0"/>
        <w:adjustRightInd w:val="0"/>
        <w:ind w:firstLine="708"/>
        <w:jc w:val="both"/>
      </w:pPr>
      <w: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Серебрянского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534519" w:rsidRDefault="00534519" w:rsidP="00534519">
      <w:pPr>
        <w:ind w:firstLine="720"/>
        <w:jc w:val="both"/>
      </w:pPr>
      <w:r>
        <w:t>2. Органом муниципального контроля Серебрянского сельсовета является администрация.</w:t>
      </w:r>
    </w:p>
    <w:p w:rsidR="00534519" w:rsidRDefault="00534519" w:rsidP="00534519">
      <w:pPr>
        <w:ind w:firstLine="720"/>
        <w:jc w:val="both"/>
      </w:pPr>
      <w: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534519" w:rsidRDefault="00534519" w:rsidP="00534519">
      <w:pPr>
        <w:ind w:firstLine="720"/>
        <w:jc w:val="both"/>
      </w:pPr>
      <w:r>
        <w:t>4. При организации проведения проверок, указанных в части 1 настоящей статьи, глава администрации издает распоряжение о проведении проверок.</w:t>
      </w:r>
    </w:p>
    <w:p w:rsidR="00534519" w:rsidRDefault="00534519" w:rsidP="00534519">
      <w:pPr>
        <w:ind w:firstLine="720"/>
        <w:jc w:val="both"/>
      </w:pPr>
      <w: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4519" w:rsidRDefault="00534519" w:rsidP="00534519">
      <w:pPr>
        <w:ind w:firstLine="720"/>
        <w:jc w:val="both"/>
      </w:pPr>
    </w:p>
    <w:p w:rsidR="00534519" w:rsidRDefault="00534519" w:rsidP="00534519">
      <w:pPr>
        <w:ind w:firstLine="720"/>
        <w:jc w:val="both"/>
        <w:rPr>
          <w:b/>
        </w:rPr>
      </w:pPr>
      <w:r>
        <w:rPr>
          <w:b/>
        </w:rPr>
        <w:t>Статья 35. Муниципальная служба</w:t>
      </w:r>
    </w:p>
    <w:p w:rsidR="00534519" w:rsidRDefault="00534519" w:rsidP="00534519">
      <w:pPr>
        <w:ind w:firstLine="720"/>
        <w:jc w:val="both"/>
      </w:pPr>
    </w:p>
    <w:p w:rsidR="00534519" w:rsidRDefault="00534519" w:rsidP="00534519">
      <w:pPr>
        <w:ind w:firstLine="720"/>
        <w:jc w:val="both"/>
      </w:pPr>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rPr>
          <w:b/>
        </w:rPr>
      </w:pPr>
      <w:r>
        <w:rPr>
          <w:b/>
        </w:rPr>
        <w:t>ГЛАВА 4. ФИНАНСОВО-ЭКОНОМИЧЕСКАЯ ОСНОВА МЕСТНОГО САМОУПРАВЛЕНИЯ</w:t>
      </w:r>
    </w:p>
    <w:p w:rsidR="00534519" w:rsidRDefault="00534519" w:rsidP="00534519">
      <w:pPr>
        <w:ind w:firstLine="720"/>
        <w:jc w:val="both"/>
        <w:rPr>
          <w:b/>
        </w:rPr>
      </w:pPr>
    </w:p>
    <w:p w:rsidR="00534519" w:rsidRDefault="00534519" w:rsidP="00534519">
      <w:pPr>
        <w:ind w:firstLine="720"/>
        <w:jc w:val="both"/>
        <w:rPr>
          <w:b/>
        </w:rPr>
      </w:pPr>
      <w:r>
        <w:rPr>
          <w:b/>
        </w:rPr>
        <w:t>Статья 36. Местный бюджет</w:t>
      </w:r>
    </w:p>
    <w:p w:rsidR="00534519" w:rsidRDefault="00534519" w:rsidP="00534519">
      <w:pPr>
        <w:ind w:firstLine="720"/>
        <w:jc w:val="both"/>
      </w:pPr>
    </w:p>
    <w:p w:rsidR="00534519" w:rsidRDefault="00534519" w:rsidP="00534519">
      <w:pPr>
        <w:ind w:firstLine="720"/>
        <w:jc w:val="both"/>
      </w:pPr>
      <w:r>
        <w:t>1. Серебрянский сельсовет имеет собственный бюджет – бюджет Серебрянского сельсовета (местный бюджет).</w:t>
      </w:r>
    </w:p>
    <w:p w:rsidR="00534519" w:rsidRDefault="00534519" w:rsidP="00534519">
      <w:pPr>
        <w:ind w:firstLine="709"/>
        <w:jc w:val="both"/>
        <w:rPr>
          <w:rFonts w:eastAsia="Calibri"/>
          <w:lang w:eastAsia="en-US"/>
        </w:rPr>
      </w:pPr>
      <w:r>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w:t>
      </w:r>
      <w:r>
        <w:rPr>
          <w:rFonts w:eastAsia="Calibri"/>
          <w:lang w:eastAsia="en-US"/>
        </w:rPr>
        <w:lastRenderedPageBreak/>
        <w:t xml:space="preserve">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2" w:history="1">
        <w:r>
          <w:rPr>
            <w:rStyle w:val="a9"/>
            <w:rFonts w:eastAsia="Calibri"/>
            <w:color w:val="000000"/>
            <w:lang w:eastAsia="en-US"/>
          </w:rPr>
          <w:t>кодексом</w:t>
        </w:r>
      </w:hyperlink>
      <w:r>
        <w:rPr>
          <w:rFonts w:eastAsia="Calibri"/>
          <w:color w:val="000000"/>
          <w:lang w:eastAsia="en-US"/>
        </w:rPr>
        <w:t xml:space="preserve"> </w:t>
      </w:r>
      <w:r>
        <w:rPr>
          <w:rFonts w:eastAsia="Calibri"/>
          <w:lang w:eastAsia="en-US"/>
        </w:rPr>
        <w:t>Российской Федерации.</w:t>
      </w:r>
    </w:p>
    <w:p w:rsidR="00534519" w:rsidRDefault="00534519" w:rsidP="00534519">
      <w:pPr>
        <w:autoSpaceDE w:val="0"/>
        <w:autoSpaceDN w:val="0"/>
        <w:adjustRightInd w:val="0"/>
        <w:ind w:firstLine="709"/>
        <w:jc w:val="both"/>
        <w:rPr>
          <w:rFonts w:eastAsia="Calibri"/>
          <w:lang w:eastAsia="en-US"/>
        </w:rPr>
      </w:pPr>
      <w:r>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3" w:history="1">
        <w:r>
          <w:rPr>
            <w:rStyle w:val="a9"/>
            <w:rFonts w:eastAsia="Calibri"/>
            <w:color w:val="000000"/>
            <w:lang w:eastAsia="en-US"/>
          </w:rPr>
          <w:t>кодексом</w:t>
        </w:r>
      </w:hyperlink>
      <w:r>
        <w:rPr>
          <w:rFonts w:eastAsia="Calibri"/>
          <w:lang w:eastAsia="en-US"/>
        </w:rPr>
        <w:t xml:space="preserve"> Российской Федерации.</w:t>
      </w:r>
    </w:p>
    <w:p w:rsidR="00534519" w:rsidRDefault="00534519" w:rsidP="00534519">
      <w:pPr>
        <w:autoSpaceDE w:val="0"/>
        <w:autoSpaceDN w:val="0"/>
        <w:adjustRightInd w:val="0"/>
        <w:ind w:firstLine="709"/>
        <w:jc w:val="both"/>
        <w:rPr>
          <w:rFonts w:eastAsia="Calibri"/>
          <w:lang w:eastAsia="en-US"/>
        </w:rPr>
      </w:pPr>
      <w:r>
        <w:rPr>
          <w:rFonts w:eastAsia="Calibri"/>
          <w:lang w:eastAsia="en-US"/>
        </w:rPr>
        <w:t xml:space="preserve">3. Бюджетные полномочия поселения устанавливаются Бюджетным </w:t>
      </w:r>
      <w:hyperlink r:id="rId14" w:history="1">
        <w:r>
          <w:rPr>
            <w:rStyle w:val="a9"/>
            <w:rFonts w:eastAsia="Calibri"/>
            <w:color w:val="000000"/>
            <w:lang w:eastAsia="en-US"/>
          </w:rPr>
          <w:t>кодексом</w:t>
        </w:r>
      </w:hyperlink>
      <w:r>
        <w:rPr>
          <w:rFonts w:eastAsia="Calibri"/>
          <w:lang w:eastAsia="en-US"/>
        </w:rPr>
        <w:t xml:space="preserve"> Российской Федерации.</w:t>
      </w:r>
    </w:p>
    <w:p w:rsidR="00534519" w:rsidRDefault="00534519" w:rsidP="00534519">
      <w:pPr>
        <w:autoSpaceDE w:val="0"/>
        <w:autoSpaceDN w:val="0"/>
        <w:adjustRightInd w:val="0"/>
        <w:ind w:firstLine="709"/>
        <w:jc w:val="both"/>
        <w:rPr>
          <w:rFonts w:eastAsia="Calibri"/>
          <w:lang w:eastAsia="en-US"/>
        </w:rPr>
      </w:pPr>
      <w:r>
        <w:rPr>
          <w:rFonts w:eastAsia="Calibri"/>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534519" w:rsidRDefault="00534519" w:rsidP="00534519">
      <w:pPr>
        <w:autoSpaceDE w:val="0"/>
        <w:autoSpaceDN w:val="0"/>
        <w:adjustRightInd w:val="0"/>
        <w:ind w:firstLine="709"/>
        <w:jc w:val="both"/>
        <w:rPr>
          <w:rFonts w:eastAsia="Calibri"/>
          <w:lang w:eastAsia="en-US"/>
        </w:rPr>
      </w:pPr>
      <w:r>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34519" w:rsidRDefault="00534519" w:rsidP="00534519">
      <w:pPr>
        <w:ind w:firstLine="720"/>
        <w:jc w:val="both"/>
      </w:pPr>
    </w:p>
    <w:p w:rsidR="00534519" w:rsidRDefault="00534519" w:rsidP="00534519">
      <w:pPr>
        <w:ind w:firstLine="708"/>
        <w:rPr>
          <w:b/>
        </w:rPr>
      </w:pPr>
      <w:r>
        <w:rPr>
          <w:b/>
        </w:rPr>
        <w:t>Статья</w:t>
      </w:r>
      <w:r>
        <w:t xml:space="preserve"> </w:t>
      </w:r>
      <w:r>
        <w:rPr>
          <w:b/>
        </w:rPr>
        <w:t>36.1 Закупки для обеспечения муниципальных нужд</w:t>
      </w:r>
    </w:p>
    <w:p w:rsidR="00534519" w:rsidRDefault="00534519" w:rsidP="00534519">
      <w:pPr>
        <w:jc w:val="center"/>
        <w:rPr>
          <w:b/>
        </w:rPr>
      </w:pPr>
    </w:p>
    <w:p w:rsidR="00534519" w:rsidRDefault="00534519" w:rsidP="00534519">
      <w:pPr>
        <w:ind w:firstLine="708"/>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534519" w:rsidRDefault="00534519" w:rsidP="00534519">
      <w:pPr>
        <w:ind w:firstLine="708"/>
        <w:jc w:val="both"/>
      </w:pPr>
      <w:r>
        <w:t>2. Закупки товаров, работ, услуг для обеспечения муниципальных нужд осуществляются за счет средств местного бюджета.</w:t>
      </w: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rPr>
          <w:b/>
        </w:rPr>
      </w:pPr>
      <w:r>
        <w:rPr>
          <w:b/>
        </w:rPr>
        <w:t>Статья 37. Доходы местного бюджета</w:t>
      </w:r>
    </w:p>
    <w:p w:rsidR="00534519" w:rsidRDefault="00534519" w:rsidP="00534519">
      <w:pPr>
        <w:ind w:firstLine="720"/>
        <w:jc w:val="both"/>
      </w:pPr>
    </w:p>
    <w:p w:rsidR="00534519" w:rsidRDefault="00534519" w:rsidP="00534519">
      <w:pPr>
        <w:autoSpaceDE w:val="0"/>
        <w:autoSpaceDN w:val="0"/>
        <w:adjustRightInd w:val="0"/>
        <w:ind w:firstLine="709"/>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34519" w:rsidRDefault="00534519" w:rsidP="00534519">
      <w:pPr>
        <w:ind w:firstLine="720"/>
        <w:jc w:val="both"/>
      </w:pPr>
    </w:p>
    <w:p w:rsidR="00534519" w:rsidRDefault="00534519" w:rsidP="00534519">
      <w:pPr>
        <w:ind w:firstLine="720"/>
        <w:jc w:val="both"/>
        <w:rPr>
          <w:b/>
        </w:rPr>
      </w:pPr>
      <w:r>
        <w:rPr>
          <w:b/>
        </w:rPr>
        <w:t>Статья 38. Расходы местного бюджета</w:t>
      </w:r>
    </w:p>
    <w:p w:rsidR="00534519" w:rsidRDefault="00534519" w:rsidP="00534519">
      <w:pPr>
        <w:ind w:firstLine="720"/>
        <w:jc w:val="both"/>
      </w:pPr>
    </w:p>
    <w:p w:rsidR="00534519" w:rsidRDefault="00534519" w:rsidP="00534519">
      <w:pPr>
        <w:autoSpaceDE w:val="0"/>
        <w:autoSpaceDN w:val="0"/>
        <w:adjustRightInd w:val="0"/>
        <w:ind w:firstLine="709"/>
        <w:jc w:val="both"/>
      </w:pPr>
      <w:r>
        <w:t>1. Формирование расходов местного бюджета осуществляется в соответствии с расходными обязательствами Серебрянского сельсовета Чулымского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534519" w:rsidRDefault="00534519" w:rsidP="00534519">
      <w:pPr>
        <w:autoSpaceDE w:val="0"/>
        <w:autoSpaceDN w:val="0"/>
        <w:adjustRightInd w:val="0"/>
        <w:ind w:firstLine="709"/>
        <w:jc w:val="both"/>
      </w:pPr>
      <w: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534519" w:rsidRDefault="00534519" w:rsidP="00534519">
      <w:pPr>
        <w:ind w:firstLine="720"/>
        <w:jc w:val="both"/>
      </w:pPr>
    </w:p>
    <w:p w:rsidR="00534519" w:rsidRDefault="00534519" w:rsidP="00534519">
      <w:pPr>
        <w:autoSpaceDE w:val="0"/>
        <w:autoSpaceDN w:val="0"/>
        <w:adjustRightInd w:val="0"/>
        <w:ind w:firstLine="709"/>
        <w:jc w:val="both"/>
        <w:outlineLvl w:val="0"/>
        <w:rPr>
          <w:rFonts w:eastAsia="Calibri"/>
          <w:b/>
          <w:bCs/>
          <w:lang w:eastAsia="en-US"/>
        </w:rPr>
      </w:pPr>
      <w:r>
        <w:rPr>
          <w:b/>
        </w:rPr>
        <w:t xml:space="preserve">Статья 38.1. </w:t>
      </w:r>
      <w:r>
        <w:rPr>
          <w:rFonts w:eastAsia="Calibri"/>
          <w:b/>
          <w:bCs/>
          <w:lang w:eastAsia="en-US"/>
        </w:rPr>
        <w:t>Средства самообложения граждан</w:t>
      </w:r>
    </w:p>
    <w:p w:rsidR="00534519" w:rsidRDefault="00534519" w:rsidP="00534519">
      <w:pPr>
        <w:autoSpaceDE w:val="0"/>
        <w:autoSpaceDN w:val="0"/>
        <w:adjustRightInd w:val="0"/>
        <w:jc w:val="both"/>
        <w:outlineLvl w:val="0"/>
        <w:rPr>
          <w:rFonts w:eastAsia="Calibri"/>
          <w:b/>
          <w:bCs/>
          <w:lang w:eastAsia="en-US"/>
        </w:rPr>
      </w:pPr>
    </w:p>
    <w:p w:rsidR="00534519" w:rsidRDefault="00534519" w:rsidP="00534519">
      <w:pPr>
        <w:autoSpaceDE w:val="0"/>
        <w:autoSpaceDN w:val="0"/>
        <w:adjustRightInd w:val="0"/>
        <w:ind w:firstLine="709"/>
        <w:jc w:val="both"/>
        <w:rPr>
          <w:rFonts w:eastAsia="Calibri"/>
          <w:bCs/>
          <w:lang w:eastAsia="en-US"/>
        </w:rPr>
      </w:pPr>
      <w:bookmarkStart w:id="0" w:name="Par0"/>
      <w:bookmarkEnd w:id="0"/>
      <w:r>
        <w:rPr>
          <w:rFonts w:eastAsia="Calibri"/>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w:t>
      </w:r>
      <w:r>
        <w:rPr>
          <w:rFonts w:eastAsia="Calibri"/>
          <w:bCs/>
          <w:lang w:eastAsia="en-US"/>
        </w:rPr>
        <w:lastRenderedPageBreak/>
        <w:t>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534519" w:rsidRDefault="00534519" w:rsidP="00534519">
      <w:pPr>
        <w:ind w:firstLine="709"/>
        <w:jc w:val="both"/>
        <w:rPr>
          <w:rFonts w:eastAsia="Calibri"/>
          <w:bCs/>
          <w:lang w:eastAsia="en-US"/>
        </w:rPr>
      </w:pPr>
      <w:r>
        <w:rPr>
          <w:rFonts w:eastAsia="Calibri"/>
          <w:bCs/>
          <w:lang w:eastAsia="en-US"/>
        </w:rPr>
        <w:t xml:space="preserve">2. Вопросы введения и использования, указанных в </w:t>
      </w:r>
      <w:hyperlink r:id="rId15" w:anchor="Par0" w:history="1">
        <w:r>
          <w:rPr>
            <w:rStyle w:val="a9"/>
            <w:rFonts w:eastAsia="Calibri"/>
            <w:bCs/>
            <w:color w:val="000000"/>
            <w:lang w:eastAsia="en-US"/>
          </w:rPr>
          <w:t>части 1</w:t>
        </w:r>
      </w:hyperlink>
      <w:r>
        <w:rPr>
          <w:rFonts w:eastAsia="Calibri"/>
          <w:bCs/>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534519" w:rsidRDefault="00534519" w:rsidP="00534519">
      <w:pPr>
        <w:ind w:firstLine="709"/>
        <w:jc w:val="both"/>
      </w:pPr>
    </w:p>
    <w:p w:rsidR="00534519" w:rsidRDefault="00534519" w:rsidP="00534519">
      <w:pPr>
        <w:ind w:firstLine="720"/>
        <w:jc w:val="both"/>
        <w:rPr>
          <w:b/>
        </w:rPr>
      </w:pPr>
      <w:r>
        <w:rPr>
          <w:b/>
        </w:rPr>
        <w:t>ГЛАВА 5. ОТВЕТСТВЕННОСТЬ ОРГАНОВ МЕСТНОГО САМОУПРАВЛЕНИЯ И ДОЛЖНОСТНЫХ ЛИЦ МЕСТНОГО САМОУПРАВЛЕНИЯ</w:t>
      </w:r>
    </w:p>
    <w:p w:rsidR="00534519" w:rsidRDefault="00534519" w:rsidP="00534519">
      <w:pPr>
        <w:ind w:firstLine="720"/>
        <w:jc w:val="both"/>
        <w:rPr>
          <w:b/>
        </w:rPr>
      </w:pPr>
    </w:p>
    <w:p w:rsidR="00534519" w:rsidRDefault="00534519" w:rsidP="00534519">
      <w:pPr>
        <w:ind w:firstLine="720"/>
        <w:jc w:val="both"/>
        <w:rPr>
          <w:b/>
        </w:rPr>
      </w:pPr>
      <w:r>
        <w:rPr>
          <w:b/>
        </w:rPr>
        <w:t>Статья 39. Ответственность органов местного самоуправления и должностных лиц местного самоуправления</w:t>
      </w:r>
    </w:p>
    <w:p w:rsidR="00534519" w:rsidRDefault="00534519" w:rsidP="00534519">
      <w:pPr>
        <w:ind w:firstLine="720"/>
        <w:jc w:val="both"/>
      </w:pPr>
    </w:p>
    <w:p w:rsidR="00534519" w:rsidRDefault="00534519" w:rsidP="00534519">
      <w:pPr>
        <w:ind w:firstLine="720"/>
        <w:jc w:val="both"/>
      </w:pPr>
      <w:r>
        <w:t>Органы местного самоуправления и должностные лица местного самоуправления несут ответственность перед населением Серебрянского сельсовета, государством, физическими и юридическими лицами в соответствии с федеральными законами.</w:t>
      </w:r>
    </w:p>
    <w:p w:rsidR="00534519" w:rsidRDefault="00534519" w:rsidP="00534519">
      <w:pPr>
        <w:ind w:firstLine="720"/>
        <w:jc w:val="both"/>
        <w:rPr>
          <w:b/>
        </w:rPr>
      </w:pPr>
    </w:p>
    <w:p w:rsidR="00534519" w:rsidRDefault="00534519" w:rsidP="00534519">
      <w:pPr>
        <w:ind w:firstLine="720"/>
        <w:jc w:val="both"/>
        <w:rPr>
          <w:b/>
        </w:rPr>
      </w:pPr>
      <w:r>
        <w:rPr>
          <w:b/>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34519" w:rsidRDefault="00534519" w:rsidP="00534519">
      <w:pPr>
        <w:ind w:firstLine="720"/>
        <w:jc w:val="both"/>
      </w:pPr>
    </w:p>
    <w:p w:rsidR="00534519" w:rsidRDefault="00534519" w:rsidP="00534519">
      <w:pPr>
        <w:ind w:firstLine="720"/>
        <w:jc w:val="both"/>
      </w:pPr>
      <w: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2. Население Серебрянского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p>
    <w:p w:rsidR="00534519" w:rsidRDefault="00534519" w:rsidP="00534519">
      <w:pPr>
        <w:ind w:firstLine="720"/>
        <w:jc w:val="both"/>
        <w:rPr>
          <w:b/>
        </w:rPr>
      </w:pPr>
      <w:r>
        <w:rPr>
          <w:b/>
        </w:rPr>
        <w:t>Статья 41. Ответственность органов местного самоуправления и должностных лиц местного самоуправления перед государством</w:t>
      </w:r>
    </w:p>
    <w:p w:rsidR="00534519" w:rsidRDefault="00534519" w:rsidP="00534519">
      <w:pPr>
        <w:ind w:firstLine="720"/>
        <w:jc w:val="both"/>
      </w:pPr>
    </w:p>
    <w:p w:rsidR="00534519" w:rsidRDefault="00534519" w:rsidP="00534519">
      <w:pPr>
        <w:ind w:firstLine="720"/>
        <w:jc w:val="both"/>
      </w:pPr>
      <w: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534519" w:rsidRDefault="00534519" w:rsidP="00534519">
      <w:pPr>
        <w:ind w:firstLine="720"/>
        <w:jc w:val="both"/>
      </w:pPr>
    </w:p>
    <w:p w:rsidR="00534519" w:rsidRDefault="00534519" w:rsidP="00534519">
      <w:pPr>
        <w:ind w:firstLine="720"/>
        <w:jc w:val="both"/>
        <w:rPr>
          <w:b/>
        </w:rPr>
      </w:pPr>
      <w:r>
        <w:rPr>
          <w:b/>
        </w:rPr>
        <w:t>Статья 42. Ответственность Совета депутатов перед государством</w:t>
      </w:r>
    </w:p>
    <w:p w:rsidR="00534519" w:rsidRDefault="00534519" w:rsidP="00534519">
      <w:pPr>
        <w:ind w:firstLine="720"/>
        <w:jc w:val="both"/>
      </w:pPr>
    </w:p>
    <w:p w:rsidR="00534519" w:rsidRDefault="00534519" w:rsidP="00534519">
      <w:pPr>
        <w:ind w:firstLine="720"/>
        <w:jc w:val="both"/>
      </w:pPr>
      <w:r>
        <w:t xml:space="preserve">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w:t>
      </w:r>
      <w:r>
        <w:lastRenderedPageBreak/>
        <w:t>федеральным конституционным законам, федеральным законам, конституции (уставу), законам Новосибирской области, уставу Серебрянского сельсовета, а Совет депутатов Серебрянского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534519" w:rsidRDefault="00534519" w:rsidP="00534519">
      <w:pPr>
        <w:ind w:firstLine="720"/>
        <w:jc w:val="both"/>
      </w:pPr>
      <w:r>
        <w:t>2. Полномочия Совета депутатов Серебрянского сельсовета прекращаются со дня вступления в силу закона Новосибирской области о его роспуске.</w:t>
      </w:r>
    </w:p>
    <w:p w:rsidR="00534519" w:rsidRDefault="00534519" w:rsidP="00534519">
      <w:pPr>
        <w:ind w:firstLine="720"/>
        <w:jc w:val="both"/>
      </w:pPr>
      <w:r>
        <w:t>3. В случае, если соответствующим судом установлено, что избранный в правомочном составе Совет депутатов Серебрянского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Серебрянского сельсовета.</w:t>
      </w:r>
    </w:p>
    <w:p w:rsidR="00534519" w:rsidRDefault="00534519" w:rsidP="00534519">
      <w:pPr>
        <w:ind w:firstLine="720"/>
        <w:jc w:val="both"/>
      </w:pPr>
      <w:r>
        <w:t>4. В случае, если соответствующим судом установлено, что вновь избранный в правомочном составе Совет депутатов Серебрянского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Серебрянского сельсовета.</w:t>
      </w:r>
    </w:p>
    <w:p w:rsidR="00534519" w:rsidRDefault="00534519" w:rsidP="00534519">
      <w:pPr>
        <w:ind w:firstLine="720"/>
        <w:jc w:val="both"/>
      </w:pPr>
      <w:r>
        <w:t>5. Закон Новосибирской области о роспуске Совета депутатов Серебрянского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34519" w:rsidRDefault="00534519" w:rsidP="00534519">
      <w:pPr>
        <w:ind w:firstLine="720"/>
        <w:jc w:val="both"/>
        <w:rPr>
          <w:b/>
        </w:rPr>
      </w:pPr>
    </w:p>
    <w:p w:rsidR="00534519" w:rsidRDefault="00534519" w:rsidP="00534519">
      <w:pPr>
        <w:ind w:firstLine="720"/>
        <w:jc w:val="both"/>
        <w:rPr>
          <w:b/>
        </w:rPr>
      </w:pPr>
      <w:r>
        <w:rPr>
          <w:b/>
        </w:rPr>
        <w:t>Статья 43. Ответственность главы Серебрянского сельсовета и главы местной администрации перед государством</w:t>
      </w:r>
    </w:p>
    <w:p w:rsidR="00534519" w:rsidRDefault="00534519" w:rsidP="00534519">
      <w:pPr>
        <w:ind w:firstLine="720"/>
        <w:jc w:val="both"/>
        <w:rPr>
          <w:b/>
        </w:rPr>
      </w:pPr>
    </w:p>
    <w:p w:rsidR="00534519" w:rsidRDefault="00534519" w:rsidP="00534519">
      <w:pPr>
        <w:ind w:firstLine="720"/>
        <w:jc w:val="both"/>
      </w:pPr>
      <w:r>
        <w:t>1. Губернатор Новосибирской области издает правовой акт об отрешении от должности главы Серебрянского сельсовета или главы местной администрации в случае:</w:t>
      </w:r>
    </w:p>
    <w:p w:rsidR="00534519" w:rsidRDefault="00534519" w:rsidP="00534519">
      <w:pPr>
        <w:ind w:firstLine="720"/>
        <w:jc w:val="both"/>
      </w:pPr>
      <w: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Серебрянского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534519" w:rsidRDefault="00534519" w:rsidP="00534519">
      <w:pPr>
        <w:ind w:firstLine="72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534519" w:rsidRDefault="00534519" w:rsidP="00534519">
      <w:pPr>
        <w:ind w:firstLine="720"/>
        <w:jc w:val="both"/>
      </w:pPr>
      <w:r>
        <w:lastRenderedPageBreak/>
        <w:t>2. Срок, в течение которого Губернатор Новосибирской области издает правовой акт об отрешении от должности главы Серебрянского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34519" w:rsidRDefault="00534519" w:rsidP="00534519">
      <w:pPr>
        <w:ind w:firstLine="720"/>
        <w:jc w:val="both"/>
      </w:pPr>
      <w:r>
        <w:t>3. Глава Серебрянского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34519" w:rsidRDefault="00534519" w:rsidP="00534519">
      <w:pPr>
        <w:ind w:firstLine="720"/>
        <w:jc w:val="both"/>
      </w:pPr>
    </w:p>
    <w:p w:rsidR="00534519" w:rsidRDefault="00534519" w:rsidP="00534519">
      <w:pPr>
        <w:ind w:firstLine="720"/>
        <w:jc w:val="both"/>
        <w:rPr>
          <w:b/>
        </w:rPr>
      </w:pPr>
      <w:r>
        <w:rPr>
          <w:b/>
        </w:rPr>
        <w:t>ГЛАВА 6. ЗАКЛЮЧИТЕЛЬНЫЕ ПОЛОЖЕНИЯ</w:t>
      </w:r>
    </w:p>
    <w:p w:rsidR="00534519" w:rsidRDefault="00534519" w:rsidP="00534519">
      <w:pPr>
        <w:ind w:firstLine="720"/>
        <w:jc w:val="both"/>
        <w:rPr>
          <w:b/>
        </w:rPr>
      </w:pPr>
    </w:p>
    <w:p w:rsidR="00534519" w:rsidRDefault="00534519" w:rsidP="00534519">
      <w:pPr>
        <w:ind w:firstLine="720"/>
        <w:jc w:val="both"/>
        <w:rPr>
          <w:b/>
        </w:rPr>
      </w:pPr>
      <w:r>
        <w:rPr>
          <w:b/>
        </w:rPr>
        <w:t>Статья 44. Внесение изменений и дополнений в Устав</w:t>
      </w:r>
    </w:p>
    <w:p w:rsidR="00534519" w:rsidRDefault="00534519" w:rsidP="00534519">
      <w:pPr>
        <w:jc w:val="both"/>
      </w:pPr>
    </w:p>
    <w:p w:rsidR="00534519" w:rsidRDefault="00534519" w:rsidP="00534519">
      <w:pPr>
        <w:ind w:firstLine="720"/>
        <w:jc w:val="both"/>
      </w:pPr>
      <w: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534519" w:rsidRDefault="00534519" w:rsidP="00534519">
      <w:pPr>
        <w:ind w:firstLine="720"/>
        <w:jc w:val="both"/>
      </w:pPr>
      <w: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534519" w:rsidRDefault="00534519" w:rsidP="00534519">
      <w:pPr>
        <w:ind w:firstLine="720"/>
        <w:jc w:val="both"/>
      </w:pPr>
      <w: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Изменения и дополнения, внесенные в Устав Серебрянского сельсовета и предусматривающие создание контрольно-счетного органа Серебрянского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534519" w:rsidRDefault="00534519" w:rsidP="00534519">
      <w:pPr>
        <w:ind w:firstLine="720"/>
        <w:jc w:val="both"/>
      </w:pPr>
      <w:r>
        <w:t>3.1 Изменения и дополнения в устав муниципального образования вносятся муниципальным правовым актом, который может оформляться:</w:t>
      </w:r>
    </w:p>
    <w:p w:rsidR="00534519" w:rsidRDefault="00534519" w:rsidP="00534519">
      <w:pPr>
        <w:ind w:firstLine="72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534519" w:rsidRDefault="00534519" w:rsidP="00534519">
      <w:pPr>
        <w:ind w:firstLine="720"/>
        <w:jc w:val="both"/>
      </w:pPr>
      <w:r>
        <w:lastRenderedPageBreak/>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34519" w:rsidRDefault="00534519" w:rsidP="00534519">
      <w:pPr>
        <w:ind w:firstLine="720"/>
        <w:jc w:val="both"/>
      </w:pPr>
      <w: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534519" w:rsidRDefault="00534519" w:rsidP="00534519">
      <w:pPr>
        <w:ind w:firstLine="720"/>
        <w:jc w:val="both"/>
      </w:pPr>
      <w: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34519" w:rsidRDefault="00534519" w:rsidP="00534519">
      <w:pPr>
        <w:ind w:firstLine="720"/>
        <w:jc w:val="both"/>
        <w:rPr>
          <w:b/>
        </w:rPr>
      </w:pPr>
    </w:p>
    <w:p w:rsidR="00534519" w:rsidRDefault="00534519" w:rsidP="00534519">
      <w:pPr>
        <w:ind w:firstLine="720"/>
        <w:jc w:val="both"/>
        <w:rPr>
          <w:b/>
        </w:rPr>
      </w:pPr>
      <w:r>
        <w:rPr>
          <w:b/>
        </w:rPr>
        <w:t>Статья 44.1. Содержание правил благоустройства территории Серебрянского сельсовета</w:t>
      </w:r>
    </w:p>
    <w:p w:rsidR="00534519" w:rsidRDefault="00534519" w:rsidP="00534519">
      <w:pPr>
        <w:ind w:firstLine="720"/>
        <w:jc w:val="both"/>
      </w:pPr>
    </w:p>
    <w:p w:rsidR="00534519" w:rsidRDefault="00534519" w:rsidP="00534519">
      <w:pPr>
        <w:ind w:firstLine="72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534519" w:rsidRDefault="00534519" w:rsidP="00534519">
      <w:pPr>
        <w:ind w:firstLine="720"/>
        <w:jc w:val="both"/>
      </w:pPr>
      <w:r>
        <w:t>2. Правила благоустройства территории муниципального образования могут регулировать вопросы:</w:t>
      </w:r>
    </w:p>
    <w:p w:rsidR="00534519" w:rsidRDefault="00534519" w:rsidP="00534519">
      <w:pPr>
        <w:ind w:firstLine="720"/>
        <w:jc w:val="both"/>
      </w:pPr>
      <w:r>
        <w:t>1) содержания территорий общего пользования и порядка пользования такими территориями;</w:t>
      </w:r>
    </w:p>
    <w:p w:rsidR="00534519" w:rsidRDefault="00534519" w:rsidP="00534519">
      <w:pPr>
        <w:ind w:firstLine="720"/>
        <w:jc w:val="both"/>
      </w:pPr>
      <w:r>
        <w:t>2) внешнего вида фасадов и ограждающих конструкций зданий, строений, сооружений;</w:t>
      </w:r>
    </w:p>
    <w:p w:rsidR="00534519" w:rsidRDefault="00534519" w:rsidP="00534519">
      <w:pPr>
        <w:ind w:firstLine="72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534519" w:rsidRDefault="00534519" w:rsidP="00534519">
      <w:pPr>
        <w:ind w:firstLine="720"/>
        <w:jc w:val="both"/>
      </w:pPr>
      <w:r>
        <w:t>4) организации освещения территории муниципального образования, включая архитектурную подсветку зданий, строений, сооружений;</w:t>
      </w:r>
    </w:p>
    <w:p w:rsidR="00534519" w:rsidRDefault="00534519" w:rsidP="00534519">
      <w:pPr>
        <w:ind w:firstLine="72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534519" w:rsidRDefault="00534519" w:rsidP="00534519">
      <w:pPr>
        <w:ind w:firstLine="72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534519" w:rsidRDefault="00534519" w:rsidP="00534519">
      <w:pPr>
        <w:ind w:firstLine="72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534519" w:rsidRDefault="00534519" w:rsidP="00534519">
      <w:pPr>
        <w:ind w:firstLine="720"/>
        <w:jc w:val="both"/>
      </w:pPr>
      <w:r>
        <w:t>8) организации пешеходных коммуникаций, в том числе тротуаров, аллей, дорожек, тропинок;</w:t>
      </w:r>
    </w:p>
    <w:p w:rsidR="00534519" w:rsidRDefault="00534519" w:rsidP="00534519">
      <w:pPr>
        <w:ind w:firstLine="72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534519" w:rsidRDefault="00534519" w:rsidP="00534519">
      <w:pPr>
        <w:ind w:firstLine="720"/>
        <w:jc w:val="both"/>
      </w:pPr>
      <w:r>
        <w:lastRenderedPageBreak/>
        <w:t>10) уборки территории муниципального образования, в том числе в зимний период;</w:t>
      </w:r>
    </w:p>
    <w:p w:rsidR="00534519" w:rsidRDefault="00534519" w:rsidP="00534519">
      <w:pPr>
        <w:ind w:firstLine="720"/>
        <w:jc w:val="both"/>
      </w:pPr>
      <w:r>
        <w:t>11) организации стоков ливневых вод;</w:t>
      </w:r>
    </w:p>
    <w:p w:rsidR="00534519" w:rsidRDefault="00534519" w:rsidP="00534519">
      <w:pPr>
        <w:ind w:firstLine="720"/>
        <w:jc w:val="both"/>
      </w:pPr>
      <w:r>
        <w:t>12) порядка проведения земляных работ;</w:t>
      </w:r>
    </w:p>
    <w:p w:rsidR="00534519" w:rsidRDefault="00534519" w:rsidP="00534519">
      <w:pPr>
        <w:ind w:firstLine="72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534519" w:rsidRDefault="00534519" w:rsidP="00534519">
      <w:pPr>
        <w:ind w:firstLine="720"/>
        <w:jc w:val="both"/>
      </w:pPr>
      <w:r>
        <w:t>14) определения границ прилегающих территорий в соответствии с порядком, установленным законом Новосибирской области;</w:t>
      </w:r>
    </w:p>
    <w:p w:rsidR="00534519" w:rsidRDefault="00534519" w:rsidP="00534519">
      <w:pPr>
        <w:ind w:firstLine="720"/>
        <w:jc w:val="both"/>
      </w:pPr>
      <w:r>
        <w:t>15) праздничного оформления территории муниципального образования;</w:t>
      </w:r>
    </w:p>
    <w:p w:rsidR="00534519" w:rsidRDefault="00534519" w:rsidP="00534519">
      <w:pPr>
        <w:ind w:firstLine="720"/>
        <w:jc w:val="both"/>
      </w:pPr>
      <w:r>
        <w:t>16) порядка участия граждан и организаций в реализации мероприятий по благоустройству территории муниципального образования;</w:t>
      </w:r>
    </w:p>
    <w:p w:rsidR="00534519" w:rsidRDefault="00534519" w:rsidP="00534519">
      <w:pPr>
        <w:ind w:firstLine="720"/>
        <w:jc w:val="both"/>
      </w:pPr>
      <w:r>
        <w:t>17) осуществления контроля за соблюдением правил благоустройства территории муниципального образования.</w:t>
      </w:r>
    </w:p>
    <w:p w:rsidR="00534519" w:rsidRDefault="00534519" w:rsidP="00534519">
      <w:pPr>
        <w:ind w:firstLine="720"/>
        <w:jc w:val="both"/>
      </w:pPr>
      <w: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534519" w:rsidRDefault="00534519" w:rsidP="00534519">
      <w:pPr>
        <w:ind w:firstLine="720"/>
        <w:jc w:val="both"/>
      </w:pPr>
    </w:p>
    <w:p w:rsidR="00534519" w:rsidRDefault="00534519" w:rsidP="00534519">
      <w:pPr>
        <w:ind w:firstLine="720"/>
        <w:jc w:val="both"/>
      </w:pPr>
    </w:p>
    <w:p w:rsidR="00534519" w:rsidRDefault="00534519" w:rsidP="00534519">
      <w:pPr>
        <w:ind w:firstLine="720"/>
        <w:jc w:val="both"/>
        <w:rPr>
          <w:b/>
        </w:rPr>
      </w:pPr>
      <w:r>
        <w:rPr>
          <w:b/>
        </w:rPr>
        <w:t>Статья 45. Вступление Устава в силу</w:t>
      </w:r>
    </w:p>
    <w:p w:rsidR="00534519" w:rsidRDefault="00534519" w:rsidP="00534519">
      <w:pPr>
        <w:ind w:firstLine="720"/>
        <w:jc w:val="both"/>
      </w:pPr>
    </w:p>
    <w:p w:rsidR="00534519" w:rsidRDefault="00534519" w:rsidP="00534519">
      <w:pPr>
        <w:ind w:firstLine="720"/>
        <w:jc w:val="both"/>
      </w:pPr>
      <w: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34519" w:rsidRDefault="00534519" w:rsidP="00534519">
      <w:pPr>
        <w:ind w:firstLine="720"/>
        <w:jc w:val="both"/>
      </w:pPr>
      <w:r>
        <w:t>Устав Серебрянского сельсовета Чулымского района Новосибирской области принятый 03.06.2015 №50(2) (с изменениями и дополнениями от от 04.02.2016 г. № 6(1), от 25.11.2016 г. № 12(3), от 22.05.2017 г. № 17(1), от 27.06.2017 г. № 18(3), от 22.12.2017 г. №22(3),  от 18.04.2018 г. №25(4)  утрачивает силу с момента вступления в силу настоящего Устава.</w:t>
      </w:r>
    </w:p>
    <w:p w:rsidR="00534519" w:rsidRDefault="00534519" w:rsidP="00534519">
      <w:pPr>
        <w:ind w:firstLine="720"/>
        <w:jc w:val="both"/>
      </w:pPr>
    </w:p>
    <w:p w:rsidR="00534519" w:rsidRDefault="00534519" w:rsidP="00534519">
      <w:pPr>
        <w:jc w:val="both"/>
      </w:pPr>
    </w:p>
    <w:p w:rsidR="00534519" w:rsidRDefault="00534519" w:rsidP="00534519">
      <w:pPr>
        <w:jc w:val="both"/>
      </w:pPr>
      <w:r>
        <w:t>Глава Серебрянского сельсовета</w:t>
      </w:r>
    </w:p>
    <w:p w:rsidR="00534519" w:rsidRDefault="00534519" w:rsidP="00534519">
      <w:pPr>
        <w:jc w:val="both"/>
      </w:pPr>
      <w:r>
        <w:t xml:space="preserve">Чулымского_района Новосибирской области        _______________       Писарев А.Н. </w:t>
      </w:r>
    </w:p>
    <w:p w:rsidR="00534519" w:rsidRDefault="00534519" w:rsidP="00534519">
      <w:pPr>
        <w:jc w:val="both"/>
      </w:pPr>
    </w:p>
    <w:p w:rsidR="00534519" w:rsidRDefault="00534519" w:rsidP="00534519">
      <w:pPr>
        <w:jc w:val="both"/>
      </w:pPr>
    </w:p>
    <w:p w:rsidR="00534519" w:rsidRDefault="00534519" w:rsidP="00534519">
      <w:pPr>
        <w:jc w:val="both"/>
      </w:pPr>
      <w:r>
        <w:t>Председатель Совета депутатов</w:t>
      </w:r>
    </w:p>
    <w:p w:rsidR="00534519" w:rsidRDefault="00534519" w:rsidP="00534519">
      <w:pPr>
        <w:jc w:val="both"/>
      </w:pPr>
      <w:r>
        <w:t>Серебрянского сельсовета</w:t>
      </w:r>
    </w:p>
    <w:p w:rsidR="00534519" w:rsidRDefault="00534519" w:rsidP="00534519">
      <w:r>
        <w:t>Чулымского района Новосибирской области           ______________        Крюгер В.Н.</w:t>
      </w:r>
    </w:p>
    <w:p w:rsidR="004572DC" w:rsidRPr="004572DC" w:rsidRDefault="004572DC" w:rsidP="004572DC"/>
    <w:p w:rsidR="004572DC" w:rsidRPr="004572DC" w:rsidRDefault="004572DC" w:rsidP="004572DC"/>
    <w:p w:rsidR="004572DC" w:rsidRPr="004572DC" w:rsidRDefault="004572DC" w:rsidP="004572DC"/>
    <w:p w:rsidR="004572DC" w:rsidRPr="004572DC" w:rsidRDefault="004572DC" w:rsidP="004572DC"/>
    <w:p w:rsidR="00DD7830" w:rsidRPr="004572DC" w:rsidRDefault="00DD7830" w:rsidP="00DD7830">
      <w:pPr>
        <w:jc w:val="both"/>
        <w:rPr>
          <w:color w:val="000000"/>
        </w:rPr>
      </w:pPr>
    </w:p>
    <w:p w:rsidR="00DD4299" w:rsidRPr="004572DC" w:rsidRDefault="00DD7830" w:rsidP="00521A12">
      <w:pPr>
        <w:jc w:val="center"/>
        <w:rPr>
          <w:color w:val="000000"/>
        </w:rPr>
      </w:pPr>
      <w:r w:rsidRPr="004572DC">
        <w:t xml:space="preserve">    </w:t>
      </w:r>
      <w:bookmarkStart w:id="1" w:name="_GoBack"/>
      <w:bookmarkEnd w:id="1"/>
    </w:p>
    <w:p w:rsidR="0077783B" w:rsidRPr="004572DC" w:rsidRDefault="0077783B" w:rsidP="00272CE4"/>
    <w:p w:rsidR="0077783B" w:rsidRPr="004572DC" w:rsidRDefault="0077783B" w:rsidP="00272CE4"/>
    <w:tbl>
      <w:tblPr>
        <w:tblpPr w:leftFromText="180" w:rightFromText="180" w:vertAnchor="text" w:horzAnchor="margin" w:tblpY="394"/>
        <w:tblW w:w="0" w:type="auto"/>
        <w:tblLook w:val="01E0"/>
      </w:tblPr>
      <w:tblGrid>
        <w:gridCol w:w="4077"/>
        <w:gridCol w:w="2977"/>
        <w:gridCol w:w="2268"/>
      </w:tblGrid>
      <w:tr w:rsidR="00521A12" w:rsidRPr="004572DC" w:rsidTr="006A79B2">
        <w:trPr>
          <w:trHeight w:val="1446"/>
        </w:trPr>
        <w:tc>
          <w:tcPr>
            <w:tcW w:w="40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lastRenderedPageBreak/>
              <w:t xml:space="preserve">Редакционный совет  </w:t>
            </w:r>
          </w:p>
          <w:p w:rsidR="00521A12" w:rsidRPr="004572DC" w:rsidRDefault="00521A12" w:rsidP="006A79B2">
            <w:pPr>
              <w:rPr>
                <w:b/>
              </w:rPr>
            </w:pPr>
            <w:r w:rsidRPr="004572DC">
              <w:rPr>
                <w:b/>
              </w:rPr>
              <w:t xml:space="preserve">Адрес: Новосибирская область Чулымский район с. Серебрянское </w:t>
            </w:r>
          </w:p>
          <w:p w:rsidR="00521A12" w:rsidRPr="004572DC" w:rsidRDefault="00521A12" w:rsidP="006A79B2">
            <w:pPr>
              <w:rPr>
                <w:b/>
              </w:rPr>
            </w:pPr>
            <w:r w:rsidRPr="004572DC">
              <w:rPr>
                <w:b/>
              </w:rPr>
              <w:t xml:space="preserve"> ул. Советская 40 б</w:t>
            </w:r>
          </w:p>
          <w:p w:rsidR="00521A12" w:rsidRPr="004572DC" w:rsidRDefault="00521A12" w:rsidP="006A79B2">
            <w:pPr>
              <w:rPr>
                <w:b/>
              </w:rPr>
            </w:pPr>
          </w:p>
        </w:tc>
        <w:tc>
          <w:tcPr>
            <w:tcW w:w="29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«СЕРЕБРЯНСКИЙ ВЕСТНИК»       </w:t>
            </w:r>
          </w:p>
          <w:p w:rsidR="00521A12" w:rsidRPr="004572DC" w:rsidRDefault="00587998" w:rsidP="006A79B2">
            <w:pPr>
              <w:rPr>
                <w:b/>
              </w:rPr>
            </w:pPr>
            <w:r>
              <w:rPr>
                <w:b/>
              </w:rPr>
              <w:t>09.01. 2019</w:t>
            </w:r>
            <w:r w:rsidR="00521A12" w:rsidRPr="004572DC">
              <w:rPr>
                <w:b/>
              </w:rPr>
              <w:t xml:space="preserve"> г. </w:t>
            </w:r>
          </w:p>
          <w:p w:rsidR="00521A12" w:rsidRPr="004572DC" w:rsidRDefault="00587998" w:rsidP="006A79B2">
            <w:pPr>
              <w:rPr>
                <w:b/>
              </w:rPr>
            </w:pPr>
            <w:r>
              <w:rPr>
                <w:b/>
              </w:rPr>
              <w:t>№ 1</w:t>
            </w:r>
          </w:p>
          <w:p w:rsidR="00521A12" w:rsidRPr="004572DC" w:rsidRDefault="00521A12" w:rsidP="006A79B2">
            <w:pPr>
              <w:rPr>
                <w:b/>
              </w:rPr>
            </w:pPr>
          </w:p>
        </w:tc>
        <w:tc>
          <w:tcPr>
            <w:tcW w:w="2268"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Над техническим исполнением работала:   </w:t>
            </w:r>
          </w:p>
          <w:p w:rsidR="00521A12" w:rsidRPr="004572DC" w:rsidRDefault="00587998" w:rsidP="006A79B2">
            <w:pPr>
              <w:rPr>
                <w:b/>
              </w:rPr>
            </w:pPr>
            <w:r>
              <w:rPr>
                <w:b/>
              </w:rPr>
              <w:t>Н.А. Гутников</w:t>
            </w:r>
            <w:r w:rsidR="00521A12" w:rsidRPr="004572DC">
              <w:rPr>
                <w:b/>
              </w:rPr>
              <w:t>а</w:t>
            </w:r>
          </w:p>
          <w:p w:rsidR="00521A12" w:rsidRPr="004572DC" w:rsidRDefault="00521A12" w:rsidP="006A79B2">
            <w:pPr>
              <w:rPr>
                <w:b/>
              </w:rPr>
            </w:pPr>
          </w:p>
        </w:tc>
      </w:tr>
    </w:tbl>
    <w:p w:rsidR="0077783B" w:rsidRPr="00064582" w:rsidRDefault="0077783B" w:rsidP="00272CE4">
      <w:pPr>
        <w:sectPr w:rsidR="0077783B" w:rsidRPr="00064582">
          <w:pgSz w:w="11906" w:h="16838"/>
          <w:pgMar w:top="1134" w:right="850" w:bottom="1134" w:left="1701" w:header="708" w:footer="708" w:gutter="0"/>
          <w:cols w:space="720"/>
        </w:sectPr>
      </w:pPr>
    </w:p>
    <w:p w:rsidR="00521A12" w:rsidRPr="00064582" w:rsidRDefault="00521A12" w:rsidP="00521A12"/>
    <w:sectPr w:rsidR="00521A12" w:rsidRPr="00064582" w:rsidSect="00124C19">
      <w:pgSz w:w="11906" w:h="16838"/>
      <w:pgMar w:top="709" w:right="707" w:bottom="540" w:left="1985"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21C" w:rsidRDefault="0072621C" w:rsidP="00534519">
      <w:r>
        <w:separator/>
      </w:r>
    </w:p>
  </w:endnote>
  <w:endnote w:type="continuationSeparator" w:id="0">
    <w:p w:rsidR="0072621C" w:rsidRDefault="0072621C" w:rsidP="005345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21C" w:rsidRDefault="0072621C" w:rsidP="00534519">
      <w:r>
        <w:separator/>
      </w:r>
    </w:p>
  </w:footnote>
  <w:footnote w:type="continuationSeparator" w:id="0">
    <w:p w:rsidR="0072621C" w:rsidRDefault="0072621C" w:rsidP="00534519">
      <w:r>
        <w:continuationSeparator/>
      </w:r>
    </w:p>
  </w:footnote>
  <w:footnote w:id="1">
    <w:p w:rsidR="00534519" w:rsidRDefault="00534519" w:rsidP="00534519">
      <w:pPr>
        <w:pStyle w:val="af"/>
      </w:pPr>
    </w:p>
  </w:footnote>
  <w:footnote w:id="2">
    <w:p w:rsidR="00534519" w:rsidRDefault="00534519" w:rsidP="00534519">
      <w:pPr>
        <w:pStyle w:val="af"/>
        <w:jc w:val="both"/>
      </w:pPr>
    </w:p>
  </w:footnote>
  <w:footnote w:id="3">
    <w:p w:rsidR="00534519" w:rsidRDefault="00534519" w:rsidP="00534519">
      <w:pPr>
        <w:pStyle w:val="af"/>
        <w:jc w:val="both"/>
      </w:pPr>
    </w:p>
  </w:footnote>
  <w:footnote w:id="4">
    <w:p w:rsidR="00534519" w:rsidRDefault="00534519" w:rsidP="00534519">
      <w:pPr>
        <w:pStyle w:val="af"/>
        <w:rPr>
          <w:color w:val="FF0000"/>
        </w:rPr>
      </w:pPr>
    </w:p>
  </w:footnote>
  <w:footnote w:id="5">
    <w:p w:rsidR="00534519" w:rsidRDefault="00534519" w:rsidP="00534519">
      <w:pPr>
        <w:pStyle w:val="af"/>
        <w:jc w:val="both"/>
      </w:pPr>
    </w:p>
  </w:footnote>
  <w:footnote w:id="6">
    <w:p w:rsidR="00534519" w:rsidRDefault="00534519" w:rsidP="00534519">
      <w:pPr>
        <w:pStyle w:val="af"/>
        <w:rPr>
          <w:color w:val="FF0000"/>
        </w:rPr>
      </w:pPr>
    </w:p>
    <w:p w:rsidR="00534519" w:rsidRDefault="00534519" w:rsidP="00534519">
      <w:pPr>
        <w:pStyle w:val="af"/>
        <w:rPr>
          <w:color w:val="FF0000"/>
        </w:rPr>
      </w:pPr>
    </w:p>
  </w:footnote>
  <w:footnote w:id="7">
    <w:p w:rsidR="00534519" w:rsidRDefault="00534519" w:rsidP="00534519">
      <w:pPr>
        <w:pStyle w:val="af"/>
        <w:jc w:val="both"/>
      </w:pPr>
    </w:p>
  </w:footnote>
  <w:footnote w:id="8">
    <w:p w:rsidR="00534519" w:rsidRDefault="00534519" w:rsidP="00534519">
      <w:pPr>
        <w:pStyle w:val="af"/>
        <w:rPr>
          <w:color w:val="FF0000"/>
        </w:rPr>
      </w:pPr>
    </w:p>
  </w:footnote>
  <w:footnote w:id="9">
    <w:p w:rsidR="00534519" w:rsidRDefault="00534519" w:rsidP="00534519">
      <w:pPr>
        <w:pStyle w:val="af"/>
        <w:rPr>
          <w:color w:val="FF000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2">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6">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12"/>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C72A6"/>
    <w:rsid w:val="000063C4"/>
    <w:rsid w:val="00014A1C"/>
    <w:rsid w:val="000207FD"/>
    <w:rsid w:val="0002193B"/>
    <w:rsid w:val="0002636F"/>
    <w:rsid w:val="000317C0"/>
    <w:rsid w:val="0003187C"/>
    <w:rsid w:val="00037887"/>
    <w:rsid w:val="000414DF"/>
    <w:rsid w:val="00051EC8"/>
    <w:rsid w:val="00054C8F"/>
    <w:rsid w:val="000618B5"/>
    <w:rsid w:val="00064582"/>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3089"/>
    <w:rsid w:val="00105C85"/>
    <w:rsid w:val="001164D6"/>
    <w:rsid w:val="00124C19"/>
    <w:rsid w:val="00132173"/>
    <w:rsid w:val="00140735"/>
    <w:rsid w:val="00150441"/>
    <w:rsid w:val="001552CA"/>
    <w:rsid w:val="00162529"/>
    <w:rsid w:val="00163E5D"/>
    <w:rsid w:val="0016508B"/>
    <w:rsid w:val="00167606"/>
    <w:rsid w:val="001778E6"/>
    <w:rsid w:val="00177FEA"/>
    <w:rsid w:val="00181019"/>
    <w:rsid w:val="001835B0"/>
    <w:rsid w:val="0019586E"/>
    <w:rsid w:val="001A6B51"/>
    <w:rsid w:val="001B3710"/>
    <w:rsid w:val="001C4DEB"/>
    <w:rsid w:val="001D5853"/>
    <w:rsid w:val="00203BC2"/>
    <w:rsid w:val="002103B7"/>
    <w:rsid w:val="0022265E"/>
    <w:rsid w:val="00224880"/>
    <w:rsid w:val="00231720"/>
    <w:rsid w:val="002317FB"/>
    <w:rsid w:val="0023226D"/>
    <w:rsid w:val="00237611"/>
    <w:rsid w:val="002408EC"/>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4044"/>
    <w:rsid w:val="00335E82"/>
    <w:rsid w:val="00336AA1"/>
    <w:rsid w:val="00336C7D"/>
    <w:rsid w:val="00350EAD"/>
    <w:rsid w:val="0036098F"/>
    <w:rsid w:val="00362723"/>
    <w:rsid w:val="00384609"/>
    <w:rsid w:val="00385F9E"/>
    <w:rsid w:val="00394EE3"/>
    <w:rsid w:val="003961ED"/>
    <w:rsid w:val="00397BA0"/>
    <w:rsid w:val="003A4294"/>
    <w:rsid w:val="003A4358"/>
    <w:rsid w:val="003B2BC9"/>
    <w:rsid w:val="003B3250"/>
    <w:rsid w:val="003B46DD"/>
    <w:rsid w:val="003B5F18"/>
    <w:rsid w:val="003C7CDF"/>
    <w:rsid w:val="003D295A"/>
    <w:rsid w:val="003D377F"/>
    <w:rsid w:val="003D77D8"/>
    <w:rsid w:val="003E4F54"/>
    <w:rsid w:val="003E788C"/>
    <w:rsid w:val="003F11B2"/>
    <w:rsid w:val="003F57C7"/>
    <w:rsid w:val="00400744"/>
    <w:rsid w:val="0042200C"/>
    <w:rsid w:val="00427972"/>
    <w:rsid w:val="00430ADD"/>
    <w:rsid w:val="00437C88"/>
    <w:rsid w:val="004424B3"/>
    <w:rsid w:val="004462F6"/>
    <w:rsid w:val="00451F59"/>
    <w:rsid w:val="004572DC"/>
    <w:rsid w:val="0046164B"/>
    <w:rsid w:val="00470202"/>
    <w:rsid w:val="00474813"/>
    <w:rsid w:val="00475A19"/>
    <w:rsid w:val="0047778B"/>
    <w:rsid w:val="00485FAF"/>
    <w:rsid w:val="004874AA"/>
    <w:rsid w:val="0048761D"/>
    <w:rsid w:val="00496B57"/>
    <w:rsid w:val="004A4161"/>
    <w:rsid w:val="004A4E98"/>
    <w:rsid w:val="004B29BB"/>
    <w:rsid w:val="004C1F5E"/>
    <w:rsid w:val="004C3E46"/>
    <w:rsid w:val="004C5153"/>
    <w:rsid w:val="004D1859"/>
    <w:rsid w:val="004D4BEE"/>
    <w:rsid w:val="004D739C"/>
    <w:rsid w:val="004F1760"/>
    <w:rsid w:val="004F2EB8"/>
    <w:rsid w:val="004F5DC6"/>
    <w:rsid w:val="005121AA"/>
    <w:rsid w:val="00521A12"/>
    <w:rsid w:val="00534519"/>
    <w:rsid w:val="005369C9"/>
    <w:rsid w:val="00546F1B"/>
    <w:rsid w:val="00570B99"/>
    <w:rsid w:val="00571B4D"/>
    <w:rsid w:val="00577E18"/>
    <w:rsid w:val="00587558"/>
    <w:rsid w:val="00587998"/>
    <w:rsid w:val="005942F8"/>
    <w:rsid w:val="005962D4"/>
    <w:rsid w:val="005A1066"/>
    <w:rsid w:val="005A153D"/>
    <w:rsid w:val="005A32C8"/>
    <w:rsid w:val="005A3444"/>
    <w:rsid w:val="005C3460"/>
    <w:rsid w:val="005D34A5"/>
    <w:rsid w:val="005D3A9F"/>
    <w:rsid w:val="005E002E"/>
    <w:rsid w:val="005F3DDF"/>
    <w:rsid w:val="005F4B65"/>
    <w:rsid w:val="005F6537"/>
    <w:rsid w:val="006001A2"/>
    <w:rsid w:val="006045D0"/>
    <w:rsid w:val="00621FA8"/>
    <w:rsid w:val="00641F43"/>
    <w:rsid w:val="0064271A"/>
    <w:rsid w:val="00651E3A"/>
    <w:rsid w:val="0065393B"/>
    <w:rsid w:val="006565F8"/>
    <w:rsid w:val="00660454"/>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2621C"/>
    <w:rsid w:val="00737522"/>
    <w:rsid w:val="00742830"/>
    <w:rsid w:val="007432D1"/>
    <w:rsid w:val="00745206"/>
    <w:rsid w:val="00745CC7"/>
    <w:rsid w:val="00754140"/>
    <w:rsid w:val="00760D6E"/>
    <w:rsid w:val="00764ED7"/>
    <w:rsid w:val="007716E8"/>
    <w:rsid w:val="00772371"/>
    <w:rsid w:val="00776EA5"/>
    <w:rsid w:val="0077783B"/>
    <w:rsid w:val="00782668"/>
    <w:rsid w:val="007929E9"/>
    <w:rsid w:val="00795355"/>
    <w:rsid w:val="007A67B1"/>
    <w:rsid w:val="007B7FDB"/>
    <w:rsid w:val="007C487E"/>
    <w:rsid w:val="007C71A9"/>
    <w:rsid w:val="007E24B5"/>
    <w:rsid w:val="007E4709"/>
    <w:rsid w:val="007F1C4B"/>
    <w:rsid w:val="007F3635"/>
    <w:rsid w:val="007F4693"/>
    <w:rsid w:val="007F4F5D"/>
    <w:rsid w:val="008050F8"/>
    <w:rsid w:val="00805D46"/>
    <w:rsid w:val="00810D4C"/>
    <w:rsid w:val="00813F1D"/>
    <w:rsid w:val="00814A94"/>
    <w:rsid w:val="00815262"/>
    <w:rsid w:val="008239DD"/>
    <w:rsid w:val="00856286"/>
    <w:rsid w:val="00856859"/>
    <w:rsid w:val="00863165"/>
    <w:rsid w:val="0088196A"/>
    <w:rsid w:val="00884FD1"/>
    <w:rsid w:val="008A5302"/>
    <w:rsid w:val="008A5C45"/>
    <w:rsid w:val="008A60C1"/>
    <w:rsid w:val="008B0FAE"/>
    <w:rsid w:val="008B3A49"/>
    <w:rsid w:val="008B5E04"/>
    <w:rsid w:val="008B750F"/>
    <w:rsid w:val="008C7115"/>
    <w:rsid w:val="008D3762"/>
    <w:rsid w:val="008F50A9"/>
    <w:rsid w:val="008F5F4A"/>
    <w:rsid w:val="009102DC"/>
    <w:rsid w:val="00913F64"/>
    <w:rsid w:val="009142BD"/>
    <w:rsid w:val="00923595"/>
    <w:rsid w:val="0092403A"/>
    <w:rsid w:val="00932121"/>
    <w:rsid w:val="00934FA3"/>
    <w:rsid w:val="00937AF8"/>
    <w:rsid w:val="00941852"/>
    <w:rsid w:val="00944486"/>
    <w:rsid w:val="009467EF"/>
    <w:rsid w:val="00980589"/>
    <w:rsid w:val="00980B2B"/>
    <w:rsid w:val="009812F3"/>
    <w:rsid w:val="00990A1B"/>
    <w:rsid w:val="009A2B9E"/>
    <w:rsid w:val="009A4A50"/>
    <w:rsid w:val="009B0D2F"/>
    <w:rsid w:val="009B4EEB"/>
    <w:rsid w:val="009B6D40"/>
    <w:rsid w:val="009C2C98"/>
    <w:rsid w:val="009C4CA8"/>
    <w:rsid w:val="009C7C46"/>
    <w:rsid w:val="009D13F3"/>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8221C"/>
    <w:rsid w:val="00A84CC4"/>
    <w:rsid w:val="00A90E18"/>
    <w:rsid w:val="00AA3893"/>
    <w:rsid w:val="00AB238E"/>
    <w:rsid w:val="00AB2CBE"/>
    <w:rsid w:val="00AC4B90"/>
    <w:rsid w:val="00AC646E"/>
    <w:rsid w:val="00AC685C"/>
    <w:rsid w:val="00AE6EDD"/>
    <w:rsid w:val="00AF11DA"/>
    <w:rsid w:val="00AF7ADE"/>
    <w:rsid w:val="00B105C1"/>
    <w:rsid w:val="00B12381"/>
    <w:rsid w:val="00B17134"/>
    <w:rsid w:val="00B35D79"/>
    <w:rsid w:val="00B43479"/>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2B38"/>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7FD3"/>
    <w:rsid w:val="00CB1257"/>
    <w:rsid w:val="00CB151C"/>
    <w:rsid w:val="00CC1B1B"/>
    <w:rsid w:val="00CC2D4D"/>
    <w:rsid w:val="00CC4C56"/>
    <w:rsid w:val="00CD6E00"/>
    <w:rsid w:val="00CE205C"/>
    <w:rsid w:val="00CE466C"/>
    <w:rsid w:val="00CF7CDD"/>
    <w:rsid w:val="00D01E74"/>
    <w:rsid w:val="00D06B1C"/>
    <w:rsid w:val="00D13F8A"/>
    <w:rsid w:val="00D278C4"/>
    <w:rsid w:val="00D31236"/>
    <w:rsid w:val="00D427EA"/>
    <w:rsid w:val="00D469F3"/>
    <w:rsid w:val="00D513D6"/>
    <w:rsid w:val="00D726FD"/>
    <w:rsid w:val="00D73C54"/>
    <w:rsid w:val="00D817CE"/>
    <w:rsid w:val="00D9567E"/>
    <w:rsid w:val="00D95E18"/>
    <w:rsid w:val="00DA5EBB"/>
    <w:rsid w:val="00DC6A59"/>
    <w:rsid w:val="00DC7AAC"/>
    <w:rsid w:val="00DD016C"/>
    <w:rsid w:val="00DD076C"/>
    <w:rsid w:val="00DD0F09"/>
    <w:rsid w:val="00DD37E9"/>
    <w:rsid w:val="00DD4299"/>
    <w:rsid w:val="00DD7830"/>
    <w:rsid w:val="00DE38A0"/>
    <w:rsid w:val="00DF273A"/>
    <w:rsid w:val="00E004A0"/>
    <w:rsid w:val="00E00A74"/>
    <w:rsid w:val="00E01511"/>
    <w:rsid w:val="00E2446C"/>
    <w:rsid w:val="00E271CE"/>
    <w:rsid w:val="00E30CD5"/>
    <w:rsid w:val="00E32EFB"/>
    <w:rsid w:val="00E809D7"/>
    <w:rsid w:val="00E95041"/>
    <w:rsid w:val="00E95858"/>
    <w:rsid w:val="00EB366C"/>
    <w:rsid w:val="00EB6510"/>
    <w:rsid w:val="00EB78BF"/>
    <w:rsid w:val="00EC13C7"/>
    <w:rsid w:val="00EC529A"/>
    <w:rsid w:val="00ED55FD"/>
    <w:rsid w:val="00ED5D93"/>
    <w:rsid w:val="00EF2557"/>
    <w:rsid w:val="00F03D8F"/>
    <w:rsid w:val="00F04FA0"/>
    <w:rsid w:val="00F10093"/>
    <w:rsid w:val="00F16A00"/>
    <w:rsid w:val="00F175C5"/>
    <w:rsid w:val="00F17ADE"/>
    <w:rsid w:val="00F33604"/>
    <w:rsid w:val="00F3599E"/>
    <w:rsid w:val="00F37818"/>
    <w:rsid w:val="00F400B6"/>
    <w:rsid w:val="00F4094E"/>
    <w:rsid w:val="00F500C1"/>
    <w:rsid w:val="00F51CE4"/>
    <w:rsid w:val="00F57387"/>
    <w:rsid w:val="00F605C0"/>
    <w:rsid w:val="00F60DBE"/>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locked/>
    <w:rsid w:val="00FC72A6"/>
    <w:rPr>
      <w:rFonts w:ascii="Calibri" w:hAnsi="Calibri"/>
    </w:rPr>
  </w:style>
  <w:style w:type="paragraph" w:styleId="af2">
    <w:name w:val="header"/>
    <w:aliases w:val="Знак,ВерхКолонтитул"/>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10"/>
    <w:qFormat/>
    <w:rsid w:val="00FC72A6"/>
    <w:pPr>
      <w:jc w:val="center"/>
    </w:pPr>
    <w:rPr>
      <w:rFonts w:ascii="Arial" w:hAnsi="Arial"/>
      <w:b/>
      <w:sz w:val="22"/>
      <w:szCs w:val="20"/>
    </w:rPr>
  </w:style>
  <w:style w:type="character" w:customStyle="1" w:styleId="af7">
    <w:name w:val="Название Знак"/>
    <w:basedOn w:val="a2"/>
    <w:link w:val="af6"/>
    <w:uiPriority w:val="10"/>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99"/>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rFonts w:ascii="Times New Roman" w:eastAsia="Times New Roman" w:hAnsi="Times New Roman" w:cs="Times New Roman"/>
      <w:i/>
      <w:color w:val="333333"/>
      <w:sz w:val="20"/>
      <w:szCs w:val="20"/>
      <w:lang w:eastAsia="ru-RU"/>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uiPriority w:val="99"/>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2f1">
    <w:name w:val="Основной текст (2)_"/>
    <w:link w:val="2f2"/>
    <w:uiPriority w:val="99"/>
    <w:locked/>
    <w:rsid w:val="00014A1C"/>
    <w:rPr>
      <w:sz w:val="28"/>
      <w:szCs w:val="28"/>
      <w:shd w:val="clear" w:color="auto" w:fill="FFFFFF"/>
    </w:rPr>
  </w:style>
  <w:style w:type="paragraph" w:customStyle="1" w:styleId="2f2">
    <w:name w:val="Основной текст (2)"/>
    <w:basedOn w:val="a1"/>
    <w:link w:val="2f1"/>
    <w:uiPriority w:val="99"/>
    <w:rsid w:val="00014A1C"/>
    <w:pPr>
      <w:widowControl w:val="0"/>
      <w:shd w:val="clear" w:color="auto" w:fill="FFFFFF"/>
      <w:spacing w:after="1020" w:line="346" w:lineRule="exact"/>
      <w:jc w:val="center"/>
    </w:pPr>
    <w:rPr>
      <w:rFonts w:asciiTheme="minorHAnsi" w:eastAsiaTheme="minorHAnsi" w:hAnsiTheme="minorHAns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57063510">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0422245">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2290317">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18279173">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561674174">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3532331">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6131545">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0006409">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27950497">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2192456">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386373678">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1134882">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73216709">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62995031">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49E577594675627B313E7E61483505F335F86B0B6544851269CAE735DB10F1C2C8FB560732ED67tFzFJ" TargetMode="External"/><Relationship Id="rId13" Type="http://schemas.openxmlformats.org/officeDocument/2006/relationships/hyperlink" Target="consultantplus://offline/ref=0933CBED351DED89AB2D4FF1C0314D9D265659F4D08AAABBB742FDCB9Be1oDF" TargetMode="External"/><Relationship Id="rId3" Type="http://schemas.openxmlformats.org/officeDocument/2006/relationships/styles" Target="styles.xml"/><Relationship Id="rId6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0A07B2C4A4D4DDFB74CE6926F1538C8CE43883B8004BAFFCDD2EC9AAD2Ed0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425;fld=134;dst=173" TargetMode="External"/><Relationship Id="rId5" Type="http://schemas.openxmlformats.org/officeDocument/2006/relationships/webSettings" Target="webSettings.xml"/><Relationship Id="rId15" Type="http://schemas.openxmlformats.org/officeDocument/2006/relationships/hyperlink" Target="file:///C:\Documents%20and%20Settings\01\&#1052;&#1086;&#1080;%20&#1076;&#1086;&#1082;&#1091;&#1084;&#1077;&#1085;&#1090;&#1099;\&#1053;&#1086;&#1074;&#1099;&#1081;%20&#1059;&#1089;&#1090;&#1072;&#1074;.docx" TargetMode="External"/><Relationship Id="rId10" Type="http://schemas.openxmlformats.org/officeDocument/2006/relationships/hyperlink" Target="consultantplus://offline/main?base=LAW;n=117425;fld=134;dst=134" TargetMode="External"/><Relationship Id="rId4" Type="http://schemas.openxmlformats.org/officeDocument/2006/relationships/settings" Target="settings.xml"/><Relationship Id="rId9" Type="http://schemas.openxmlformats.org/officeDocument/2006/relationships/hyperlink" Target="consultantplus://offline/ref=6740E30AED63A098498AE0CEFC949A22ABA3061A4EEB06F365230AA885AFCCF7C037296D96DF5286rDV6J" TargetMode="External"/><Relationship Id="rId14" Type="http://schemas.openxmlformats.org/officeDocument/2006/relationships/hyperlink" Target="consultantplus://offline/ref=79791ABB1050C744493881A7AE644EA5D7F12B3F3016063C2CFD5B65E1j4p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49E14-4A48-40B6-99CD-FBA4B031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18324</Words>
  <Characters>104453</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49</cp:revision>
  <cp:lastPrinted>2016-08-08T11:30:00Z</cp:lastPrinted>
  <dcterms:created xsi:type="dcterms:W3CDTF">2018-03-06T08:14:00Z</dcterms:created>
  <dcterms:modified xsi:type="dcterms:W3CDTF">2019-01-09T08:16:00Z</dcterms:modified>
</cp:coreProperties>
</file>